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4F6A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3C3BBA" w14:textId="288C452F" w:rsidR="00DD7FBD" w:rsidRPr="00836E3E" w:rsidRDefault="00836E3E" w:rsidP="00836E3E">
      <w:pPr>
        <w:spacing w:before="12"/>
        <w:jc w:val="center"/>
        <w:rPr>
          <w:rFonts w:asciiTheme="minorHAnsi" w:hAnsiTheme="minorHAnsi" w:cstheme="minorHAnsi"/>
          <w:b/>
          <w:bCs/>
          <w:sz w:val="22"/>
          <w:szCs w:val="22"/>
        </w:rPr>
        <w:sectPr w:rsidR="00DD7FBD" w:rsidRPr="00836E3E">
          <w:headerReference w:type="default" r:id="rId7"/>
          <w:pgSz w:w="12240" w:h="15840"/>
          <w:pgMar w:top="960" w:right="960" w:bottom="280" w:left="980" w:header="742" w:footer="0" w:gutter="0"/>
          <w:pgNumType w:start="1"/>
          <w:cols w:space="720"/>
        </w:sectPr>
      </w:pPr>
      <w:r w:rsidRPr="00836E3E">
        <w:rPr>
          <w:rFonts w:asciiTheme="minorHAnsi" w:hAnsiTheme="minorHAnsi" w:cstheme="minorHAnsi"/>
          <w:b/>
          <w:bCs/>
          <w:sz w:val="22"/>
          <w:szCs w:val="22"/>
        </w:rPr>
        <w:t>Jaime Clifford</w:t>
      </w:r>
    </w:p>
    <w:p w14:paraId="34CC086A" w14:textId="77777777" w:rsidR="00DD7FBD" w:rsidRPr="00836E3E" w:rsidRDefault="002D4F8F" w:rsidP="00836E3E">
      <w:pPr>
        <w:spacing w:before="32"/>
        <w:ind w:left="100" w:right="-38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ce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</w:p>
    <w:p w14:paraId="126BAD0B" w14:textId="77777777" w:rsidR="00DD7FBD" w:rsidRPr="00836E3E" w:rsidRDefault="00DD7FBD" w:rsidP="00836E3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7DA2D00" w14:textId="41645292" w:rsidR="00DD7FBD" w:rsidRPr="00836E3E" w:rsidRDefault="002D4F8F" w:rsidP="00836E3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36E3E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du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cati</w:t>
      </w:r>
      <w:r w:rsidRPr="00836E3E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n</w:t>
      </w:r>
    </w:p>
    <w:p w14:paraId="17FD4713" w14:textId="77777777" w:rsidR="00DD7FBD" w:rsidRPr="00836E3E" w:rsidRDefault="002D4F8F" w:rsidP="00836E3E">
      <w:pPr>
        <w:spacing w:before="32"/>
        <w:ind w:firstLine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br w:type="column"/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351824</w:t>
      </w:r>
    </w:p>
    <w:p w14:paraId="6A9C50DB" w14:textId="711EB074" w:rsidR="00DD7FBD" w:rsidRPr="00836E3E" w:rsidRDefault="002D4F8F" w:rsidP="00836E3E">
      <w:pPr>
        <w:spacing w:before="5"/>
        <w:ind w:left="100" w:right="80"/>
        <w:rPr>
          <w:rFonts w:asciiTheme="minorHAnsi" w:hAnsiTheme="minorHAnsi" w:cstheme="minorHAnsi"/>
          <w:sz w:val="22"/>
          <w:szCs w:val="22"/>
        </w:rPr>
        <w:sectPr w:rsidR="00DD7FBD" w:rsidRPr="00836E3E">
          <w:type w:val="continuous"/>
          <w:pgSz w:w="12240" w:h="15840"/>
          <w:pgMar w:top="960" w:right="960" w:bottom="280" w:left="980" w:header="720" w:footer="720" w:gutter="0"/>
          <w:cols w:num="2" w:space="720" w:equalWidth="0">
            <w:col w:w="5456" w:space="2199"/>
            <w:col w:w="2645"/>
          </w:cols>
        </w:sect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372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6E3E">
        <w:rPr>
          <w:rFonts w:asciiTheme="minorHAnsi" w:hAnsiTheme="minorHAnsi" w:cstheme="minorHAnsi"/>
          <w:sz w:val="22"/>
          <w:szCs w:val="22"/>
        </w:rPr>
        <w:t xml:space="preserve">5 </w:t>
      </w:r>
      <w:r w:rsidR="00836E3E" w:rsidRPr="00836E3E">
        <w:rPr>
          <w:rFonts w:asciiTheme="minorHAnsi" w:hAnsiTheme="minorHAnsi" w:cstheme="minorHAnsi"/>
          <w:sz w:val="22"/>
          <w:szCs w:val="22"/>
        </w:rPr>
        <w:t xml:space="preserve">        </w:t>
      </w:r>
      <w:r w:rsidR="00836E3E" w:rsidRPr="00836E3E">
        <w:rPr>
          <w:rFonts w:asciiTheme="minorHAnsi" w:hAnsiTheme="minorHAnsi" w:cstheme="minorHAnsi"/>
          <w:spacing w:val="1"/>
          <w:sz w:val="22"/>
          <w:szCs w:val="22"/>
        </w:rPr>
        <w:t>jaime@gmail.com</w:t>
      </w:r>
    </w:p>
    <w:p w14:paraId="1388C88D" w14:textId="77777777" w:rsidR="00DD7FBD" w:rsidRPr="00836E3E" w:rsidRDefault="002D4F8F" w:rsidP="00836E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 xml:space="preserve">h.D. in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omput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6E3E">
        <w:rPr>
          <w:rFonts w:asciiTheme="minorHAnsi" w:hAnsiTheme="minorHAnsi" w:cstheme="minorHAnsi"/>
          <w:sz w:val="22"/>
          <w:szCs w:val="22"/>
        </w:rPr>
        <w:t>, 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ust 2010</w:t>
      </w:r>
    </w:p>
    <w:p w14:paraId="018276DC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5167ACA" w14:textId="77777777" w:rsidR="00DD7FBD" w:rsidRPr="00836E3E" w:rsidRDefault="002D4F8F" w:rsidP="00836E3E">
      <w:pPr>
        <w:ind w:left="46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UAB</w:t>
      </w:r>
      <w:r w:rsidRPr="00836E3E">
        <w:rPr>
          <w:rFonts w:asciiTheme="minorHAnsi" w:hAnsiTheme="minorHAnsi" w:cstheme="minorHAnsi"/>
          <w:sz w:val="22"/>
          <w:szCs w:val="22"/>
        </w:rPr>
        <w:t xml:space="preserve">),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</w:p>
    <w:p w14:paraId="4A7158F2" w14:textId="77777777" w:rsidR="00DD7FBD" w:rsidRPr="00836E3E" w:rsidRDefault="002D4F8F" w:rsidP="00836E3E">
      <w:pPr>
        <w:spacing w:before="1"/>
        <w:ind w:left="467" w:right="472" w:hanging="7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"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and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Supp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anc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"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s: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</w:p>
    <w:p w14:paraId="796E1EC6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9F913C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M.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. in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omput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6E3E">
        <w:rPr>
          <w:rFonts w:asciiTheme="minorHAnsi" w:hAnsiTheme="minorHAnsi" w:cstheme="minorHAnsi"/>
          <w:sz w:val="22"/>
          <w:szCs w:val="22"/>
        </w:rPr>
        <w:t>, 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2005</w:t>
      </w:r>
    </w:p>
    <w:p w14:paraId="549375A6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38154CC1" w14:textId="77777777" w:rsidR="00DD7FBD" w:rsidRPr="00836E3E" w:rsidRDefault="002D4F8F" w:rsidP="00836E3E">
      <w:pPr>
        <w:ind w:left="460" w:right="411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 Spec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</w:p>
    <w:p w14:paraId="242E4DB9" w14:textId="77777777" w:rsidR="00DD7FBD" w:rsidRPr="00836E3E" w:rsidRDefault="00DD7FBD" w:rsidP="00836E3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F68823C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. in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omput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36E3E">
        <w:rPr>
          <w:rFonts w:asciiTheme="minorHAnsi" w:hAnsiTheme="minorHAnsi" w:cstheme="minorHAnsi"/>
          <w:sz w:val="22"/>
          <w:szCs w:val="22"/>
        </w:rPr>
        <w:t>nd 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s, </w:t>
      </w:r>
      <w:r w:rsidRPr="00836E3E">
        <w:rPr>
          <w:rFonts w:asciiTheme="minorHAnsi" w:hAnsiTheme="minorHAnsi" w:cstheme="minorHAnsi"/>
          <w:i/>
          <w:sz w:val="22"/>
          <w:szCs w:val="22"/>
        </w:rPr>
        <w:t>su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ma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um laud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, M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1997</w:t>
      </w:r>
    </w:p>
    <w:p w14:paraId="0758EAFA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3B2E9E" w14:textId="77777777" w:rsidR="00DD7FBD" w:rsidRPr="00836E3E" w:rsidRDefault="002D4F8F" w:rsidP="00836E3E">
      <w:pPr>
        <w:ind w:left="46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</w:p>
    <w:p w14:paraId="6E784D45" w14:textId="77777777" w:rsidR="00DD7FBD" w:rsidRPr="00836E3E" w:rsidRDefault="00DD7FBD" w:rsidP="00836E3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7D50F50" w14:textId="6E53A500" w:rsidR="00DD7FBD" w:rsidRPr="00836E3E" w:rsidRDefault="002D4F8F" w:rsidP="00836E3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36E3E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eac</w:t>
      </w:r>
      <w:r w:rsidRPr="00836E3E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b/>
          <w:bCs/>
          <w:spacing w:val="-12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b/>
          <w:bCs/>
          <w:spacing w:val="1"/>
          <w:position w:val="-1"/>
          <w:sz w:val="22"/>
          <w:szCs w:val="22"/>
        </w:rPr>
        <w:t>xp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b/>
          <w:bCs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ie</w:t>
      </w:r>
      <w:r w:rsidRPr="00836E3E">
        <w:rPr>
          <w:rFonts w:asciiTheme="minorHAnsi" w:hAnsiTheme="minorHAnsi" w:cstheme="minorHAnsi"/>
          <w:b/>
          <w:bCs/>
          <w:spacing w:val="4"/>
          <w:position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b/>
          <w:bCs/>
          <w:position w:val="-1"/>
          <w:sz w:val="22"/>
          <w:szCs w:val="22"/>
        </w:rPr>
        <w:t>ce</w:t>
      </w:r>
    </w:p>
    <w:p w14:paraId="73B96AF1" w14:textId="77777777" w:rsidR="00DD7FBD" w:rsidRPr="00836E3E" w:rsidRDefault="002D4F8F" w:rsidP="00836E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 t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836E3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t V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bilt Univ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2B489B8F" w14:textId="77777777" w:rsidR="00DD7FBD" w:rsidRPr="00836E3E" w:rsidRDefault="00DD7FBD" w:rsidP="00836E3E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7422"/>
      </w:tblGrid>
      <w:tr w:rsidR="00DD7FBD" w:rsidRPr="00836E3E" w14:paraId="590F00E7" w14:textId="77777777">
        <w:trPr>
          <w:trHeight w:hRule="exact" w:val="266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1B84881B" w14:textId="77777777" w:rsidR="00DD7FBD" w:rsidRPr="00836E3E" w:rsidRDefault="002D4F8F" w:rsidP="00836E3E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1101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46662E67" w14:textId="77777777" w:rsidR="00DD7FBD" w:rsidRPr="00836E3E" w:rsidRDefault="002D4F8F" w:rsidP="00836E3E">
            <w:pPr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and 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2015 – F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6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DD7FBD" w:rsidRPr="00836E3E" w14:paraId="0ED8AC5A" w14:textId="77777777">
        <w:trPr>
          <w:trHeight w:hRule="exact" w:val="313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FA295CE" w14:textId="77777777" w:rsidR="00DD7FBD" w:rsidRPr="00836E3E" w:rsidRDefault="002D4F8F" w:rsidP="00836E3E">
            <w:pPr>
              <w:spacing w:before="1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1103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0B59CB4B" w14:textId="77777777" w:rsidR="00DD7FBD" w:rsidRPr="00836E3E" w:rsidRDefault="002D4F8F" w:rsidP="00836E3E">
            <w:pPr>
              <w:spacing w:before="18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oduc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2013 – 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2017)</w:t>
            </w:r>
          </w:p>
        </w:tc>
      </w:tr>
      <w:tr w:rsidR="00DD7FBD" w:rsidRPr="00836E3E" w14:paraId="56C21916" w14:textId="77777777">
        <w:trPr>
          <w:trHeight w:hRule="exact" w:val="313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958C3B3" w14:textId="77777777" w:rsidR="00DD7FBD" w:rsidRPr="00836E3E" w:rsidRDefault="002D4F8F" w:rsidP="00836E3E">
            <w:pPr>
              <w:spacing w:before="1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1151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4D587D0C" w14:textId="77777777" w:rsidR="00DD7FBD" w:rsidRPr="00836E3E" w:rsidRDefault="002D4F8F" w:rsidP="00836E3E">
            <w:pPr>
              <w:spacing w:before="19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2013, Su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2014)</w:t>
            </w:r>
          </w:p>
        </w:tc>
      </w:tr>
      <w:tr w:rsidR="00DD7FBD" w:rsidRPr="00836E3E" w14:paraId="4239BA70" w14:textId="77777777">
        <w:trPr>
          <w:trHeight w:hRule="exact" w:val="312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F495820" w14:textId="77777777" w:rsidR="00DD7FBD" w:rsidRPr="00836E3E" w:rsidRDefault="002D4F8F" w:rsidP="00836E3E">
            <w:pPr>
              <w:spacing w:before="1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2201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6BC6BC7B" w14:textId="77777777" w:rsidR="00DD7FBD" w:rsidRPr="00836E3E" w:rsidRDefault="002D4F8F" w:rsidP="00836E3E">
            <w:pPr>
              <w:spacing w:before="18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n and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014, F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016, Sp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2017)</w:t>
            </w:r>
          </w:p>
        </w:tc>
      </w:tr>
      <w:tr w:rsidR="00DD7FBD" w:rsidRPr="00836E3E" w14:paraId="42E4C2B5" w14:textId="77777777">
        <w:trPr>
          <w:trHeight w:hRule="exact" w:val="313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BB228FD" w14:textId="77777777" w:rsidR="00DD7FBD" w:rsidRPr="00836E3E" w:rsidRDefault="002D4F8F" w:rsidP="00836E3E">
            <w:pPr>
              <w:spacing w:before="1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2231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3CDB44A2" w14:textId="77777777" w:rsidR="00DD7FBD" w:rsidRPr="00836E3E" w:rsidRDefault="002D4F8F" w:rsidP="00836E3E">
            <w:pPr>
              <w:spacing w:before="18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 xml:space="preserve">2014, </w:t>
            </w:r>
            <w:r w:rsidRPr="00836E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2014,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015)</w:t>
            </w:r>
          </w:p>
        </w:tc>
      </w:tr>
      <w:tr w:rsidR="00DD7FBD" w:rsidRPr="00836E3E" w14:paraId="6D277A64" w14:textId="77777777">
        <w:trPr>
          <w:trHeight w:hRule="exact" w:val="313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D0E7B02" w14:textId="77777777" w:rsidR="00DD7FBD" w:rsidRPr="00836E3E" w:rsidRDefault="002D4F8F" w:rsidP="00836E3E">
            <w:pPr>
              <w:spacing w:before="1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3270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0F91F317" w14:textId="77777777" w:rsidR="00DD7FBD" w:rsidRPr="00836E3E" w:rsidRDefault="002D4F8F" w:rsidP="00836E3E">
            <w:pPr>
              <w:spacing w:before="19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836E3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7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DD7FBD" w:rsidRPr="00836E3E" w14:paraId="497F5855" w14:textId="77777777">
        <w:trPr>
          <w:trHeight w:hRule="exact" w:val="266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1E8F41A5" w14:textId="77777777" w:rsidR="00DD7FBD" w:rsidRPr="00836E3E" w:rsidRDefault="002D4F8F" w:rsidP="00836E3E">
            <w:pPr>
              <w:spacing w:before="1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OOC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78D61F65" w14:textId="77777777" w:rsidR="00DD7FBD" w:rsidRPr="00836E3E" w:rsidRDefault="002D4F8F" w:rsidP="00836E3E">
            <w:pPr>
              <w:spacing w:before="18"/>
              <w:ind w:left="79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tr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oduc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on 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 P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mm</w:t>
            </w:r>
            <w:r w:rsidRPr="00836E3E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it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h 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LA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on </w:t>
            </w:r>
            <w:r w:rsidRPr="00836E3E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ou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rs</w:t>
            </w:r>
            <w:r w:rsidRPr="00836E3E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a)</w:t>
            </w:r>
          </w:p>
        </w:tc>
      </w:tr>
    </w:tbl>
    <w:p w14:paraId="356C8B6C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2D8035" w14:textId="77777777" w:rsidR="00DD7FBD" w:rsidRPr="00836E3E" w:rsidRDefault="002D4F8F" w:rsidP="00836E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 t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836E3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t the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m</w:t>
      </w:r>
    </w:p>
    <w:p w14:paraId="0C9C4028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7"/>
        <w:gridCol w:w="4676"/>
      </w:tblGrid>
      <w:tr w:rsidR="00DD7FBD" w:rsidRPr="00836E3E" w14:paraId="5327B577" w14:textId="77777777">
        <w:trPr>
          <w:trHeight w:hRule="exact" w:val="312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155FC45" w14:textId="77777777" w:rsidR="00DD7FBD" w:rsidRPr="00836E3E" w:rsidRDefault="002D4F8F" w:rsidP="00836E3E">
            <w:pPr>
              <w:spacing w:before="17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101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3ABBD6AE" w14:textId="77777777" w:rsidR="00DD7FBD" w:rsidRPr="00836E3E" w:rsidRDefault="002D4F8F" w:rsidP="00836E3E">
            <w:pPr>
              <w:spacing w:before="17"/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uency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hno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Fa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6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DD7FBD" w:rsidRPr="00836E3E" w14:paraId="55BC470A" w14:textId="77777777">
        <w:trPr>
          <w:trHeight w:hRule="exact" w:val="292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569716B" w14:textId="77777777" w:rsidR="00DD7FBD" w:rsidRPr="00836E3E" w:rsidRDefault="002D4F8F" w:rsidP="00836E3E">
            <w:pPr>
              <w:spacing w:before="1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 620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720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2930F1E2" w14:textId="77777777" w:rsidR="00DD7FBD" w:rsidRPr="00836E3E" w:rsidRDefault="002D4F8F" w:rsidP="00836E3E">
            <w:pPr>
              <w:spacing w:before="19"/>
              <w:ind w:left="188"/>
              <w:rPr>
                <w:rFonts w:asciiTheme="minorHAnsi" w:hAnsiTheme="minorHAnsi" w:cstheme="minorHAnsi"/>
                <w:sz w:val="22"/>
                <w:szCs w:val="22"/>
              </w:rPr>
            </w:pP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anced So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836E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836E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836E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36E3E">
              <w:rPr>
                <w:rFonts w:asciiTheme="minorHAnsi" w:hAnsiTheme="minorHAnsi" w:cstheme="minorHAnsi"/>
                <w:sz w:val="22"/>
                <w:szCs w:val="22"/>
              </w:rPr>
              <w:t>2010)</w:t>
            </w:r>
          </w:p>
        </w:tc>
      </w:tr>
    </w:tbl>
    <w:p w14:paraId="32FE1F9A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A0F3009" w14:textId="77777777" w:rsidR="00DD7FBD" w:rsidRPr="00836E3E" w:rsidRDefault="002D4F8F" w:rsidP="00836E3E">
      <w:pPr>
        <w:spacing w:before="18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6550698A">
          <v:group id="_x0000_s1036" style="position:absolute;left:0;text-align:left;margin-left:52.55pt;margin-top:21.1pt;width:506.9pt;height:0;z-index:-251660288;mso-position-horizontal-relative:page" coordorigin="1051,422" coordsize="10138,0">
            <v:shape id="_x0000_s1037" style="position:absolute;left:1051;top:422;width:10138;height:0" coordorigin="1051,422" coordsize="10138,0" path="m1051,422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jects</w:t>
      </w:r>
    </w:p>
    <w:p w14:paraId="13B2A1FD" w14:textId="77777777" w:rsidR="00DD7FBD" w:rsidRPr="00836E3E" w:rsidRDefault="00DD7FBD" w:rsidP="00836E3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FD1CC9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: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lone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6E3E">
        <w:rPr>
          <w:rFonts w:asciiTheme="minorHAnsi" w:hAnsiTheme="minorHAnsi" w:cstheme="minorHAnsi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n, An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sis,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ing</w:t>
      </w:r>
    </w:p>
    <w:p w14:paraId="7746157F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B3981B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type w:val="continuous"/>
          <w:pgSz w:w="12240" w:h="15840"/>
          <w:pgMar w:top="960" w:right="960" w:bottom="280" w:left="980" w:header="720" w:footer="720" w:gutter="0"/>
          <w:cols w:space="720"/>
        </w:sect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ct</w:t>
      </w:r>
      <w:r w:rsidRPr="00836E3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on,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k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udes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 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 open sou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ce 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s and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of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oup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e.</w:t>
      </w:r>
    </w:p>
    <w:p w14:paraId="42DF1E19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927A34" w14:textId="77777777" w:rsidR="00DD7FBD" w:rsidRPr="00836E3E" w:rsidRDefault="002D4F8F" w:rsidP="00836E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tion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6E3E">
        <w:rPr>
          <w:rFonts w:asciiTheme="minorHAnsi" w:hAnsiTheme="minorHAnsi" w:cstheme="minorHAnsi"/>
          <w:sz w:val="22"/>
          <w:szCs w:val="22"/>
        </w:rPr>
        <w:t>ss to Aid in the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sis 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0266DD8F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F4E610F" w14:textId="77777777" w:rsidR="00DD7FBD" w:rsidRPr="00836E3E" w:rsidRDefault="002D4F8F" w:rsidP="00836E3E">
      <w:pPr>
        <w:ind w:left="460" w:right="78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ndex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 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 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ses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 xml:space="preserve">een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6E3E">
        <w:rPr>
          <w:rFonts w:asciiTheme="minorHAnsi" w:hAnsiTheme="minorHAnsi" w:cstheme="minorHAnsi"/>
          <w:sz w:val="22"/>
          <w:szCs w:val="22"/>
        </w:rPr>
        <w:t>y by a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ne 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oal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ect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ong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ass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y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ehe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3CEE5970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E9F821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p: A 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10E0C6AF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1A32DFFF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ones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spec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ses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oped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</w:p>
    <w:p w14:paraId="2CC80ADC" w14:textId="77777777" w:rsidR="00DD7FBD" w:rsidRPr="00836E3E" w:rsidRDefault="002D4F8F" w:rsidP="00836E3E">
      <w:pPr>
        <w:spacing w:before="1"/>
        <w:ind w:left="460" w:right="433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MMA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).</w:t>
      </w:r>
    </w:p>
    <w:p w14:paraId="11556FDE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B1583D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Visu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tion 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lone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6E3E">
        <w:rPr>
          <w:rFonts w:asciiTheme="minorHAnsi" w:hAnsiTheme="minorHAnsi" w:cstheme="minorHAnsi"/>
          <w:sz w:val="22"/>
          <w:szCs w:val="22"/>
        </w:rPr>
        <w:t xml:space="preserve">tion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sults</w:t>
      </w:r>
    </w:p>
    <w:p w14:paraId="4F92E5AA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818BDD" w14:textId="77777777" w:rsidR="00DD7FBD" w:rsidRPr="00836E3E" w:rsidRDefault="002D4F8F" w:rsidP="00836E3E">
      <w:pPr>
        <w:ind w:left="460" w:right="8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de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 xml:space="preserve">ound by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™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y ex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n.</w:t>
      </w:r>
    </w:p>
    <w:p w14:paraId="71DF86B5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3FBD66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lone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6E3E">
        <w:rPr>
          <w:rFonts w:asciiTheme="minorHAnsi" w:hAnsiTheme="minorHAnsi" w:cstheme="minorHAnsi"/>
          <w:sz w:val="22"/>
          <w:szCs w:val="22"/>
        </w:rPr>
        <w:t>tion with Mi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836E3E">
        <w:rPr>
          <w:rFonts w:asciiTheme="minorHAnsi" w:hAnsiTheme="minorHAnsi" w:cstheme="minorHAnsi"/>
          <w:sz w:val="22"/>
          <w:szCs w:val="22"/>
        </w:rPr>
        <w:t>oso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ho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nix</w:t>
      </w:r>
    </w:p>
    <w:p w14:paraId="5351BE68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2027925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an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c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que 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x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xa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el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nes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am 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x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es.</w:t>
      </w:r>
    </w:p>
    <w:p w14:paraId="33EE405B" w14:textId="77777777" w:rsidR="00DD7FBD" w:rsidRPr="00836E3E" w:rsidRDefault="00DD7FBD" w:rsidP="00836E3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627BA93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58EDD31C">
          <v:group id="_x0000_s1034" style="position:absolute;left:0;text-align:left;margin-left:52.55pt;margin-top:20.2pt;width:506.9pt;height:0;z-index:-251659264;mso-position-horizontal-relative:page" coordorigin="1051,404" coordsize="10138,0">
            <v:shape id="_x0000_s1035" style="position:absolute;left:1051;top:404;width:10138;height:0" coordorigin="1051,404" coordsize="10138,0" path="m1051,404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836E3E">
        <w:rPr>
          <w:rFonts w:asciiTheme="minorHAnsi" w:hAnsiTheme="minorHAnsi" w:cstheme="minorHAnsi"/>
          <w:sz w:val="22"/>
          <w:szCs w:val="22"/>
        </w:rPr>
        <w:t>licati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4D2D903D" w14:textId="77777777" w:rsidR="00DD7FBD" w:rsidRPr="00836E3E" w:rsidRDefault="00DD7FBD" w:rsidP="00836E3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8035125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Refere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Jo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624CE23D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902A48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as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di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abo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pus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 xml:space="preserve">based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of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Spec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es,”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d</w:t>
      </w:r>
    </w:p>
    <w:p w14:paraId="47B2EA1E" w14:textId="77777777" w:rsidR="00DD7FBD" w:rsidRPr="00836E3E" w:rsidRDefault="002D4F8F" w:rsidP="00836E3E">
      <w:pPr>
        <w:spacing w:before="1"/>
        <w:ind w:left="460" w:right="4606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4,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o. 2,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2015,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pp. 889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904.</w:t>
      </w:r>
    </w:p>
    <w:p w14:paraId="35CC5232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7A2512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as,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836E3E">
        <w:rPr>
          <w:rFonts w:asciiTheme="minorHAnsi" w:hAnsiTheme="minorHAnsi" w:cstheme="minorHAnsi"/>
          <w:sz w:val="22"/>
          <w:szCs w:val="22"/>
        </w:rPr>
        <w:t>cho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as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Kr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one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: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 xml:space="preserve">,”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Jou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f</w:t>
      </w:r>
    </w:p>
    <w:p w14:paraId="3AED2CBC" w14:textId="77777777" w:rsidR="00DD7FBD" w:rsidRPr="00836E3E" w:rsidRDefault="002D4F8F" w:rsidP="00836E3E">
      <w:pPr>
        <w:ind w:left="460" w:right="624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nan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vo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n: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se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rch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rac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 xml:space="preserve">5,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o. 3,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836E3E">
        <w:rPr>
          <w:rFonts w:asciiTheme="minorHAnsi" w:hAnsiTheme="minorHAnsi" w:cstheme="minorHAnsi"/>
          <w:sz w:val="22"/>
          <w:szCs w:val="22"/>
        </w:rPr>
        <w:t>ch 2013,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pp.261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283.</w:t>
      </w:r>
    </w:p>
    <w:p w14:paraId="37D9F240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F2F65CE" w14:textId="77777777" w:rsidR="00DD7FBD" w:rsidRPr="00836E3E" w:rsidRDefault="002D4F8F" w:rsidP="00836E3E">
      <w:pPr>
        <w:ind w:left="460" w:right="8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Supp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by</w:t>
      </w:r>
      <w:r w:rsidRPr="00836E3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</w:p>
    <w:p w14:paraId="18616089" w14:textId="77777777" w:rsidR="00DD7FBD" w:rsidRPr="00836E3E" w:rsidRDefault="002D4F8F" w:rsidP="00836E3E">
      <w:pPr>
        <w:ind w:left="460" w:right="85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>”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nd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chno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gy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54,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o.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12,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ece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2012,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pp.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7</w:t>
      </w:r>
      <w:r w:rsidRPr="00836E3E">
        <w:rPr>
          <w:rFonts w:asciiTheme="minorHAnsi" w:hAnsiTheme="minorHAnsi" w:cstheme="minorHAnsi"/>
          <w:sz w:val="22"/>
          <w:szCs w:val="22"/>
        </w:rPr>
        <w:t>-</w:t>
      </w:r>
    </w:p>
    <w:p w14:paraId="6AC1334C" w14:textId="77777777" w:rsidR="00DD7FBD" w:rsidRPr="00836E3E" w:rsidRDefault="002D4F8F" w:rsidP="00836E3E">
      <w:pPr>
        <w:spacing w:before="1"/>
        <w:ind w:left="460" w:right="931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1307.</w:t>
      </w:r>
    </w:p>
    <w:p w14:paraId="10D9C80C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DC3B3F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>”</w:t>
      </w:r>
    </w:p>
    <w:p w14:paraId="54D98CEB" w14:textId="77777777" w:rsidR="00DD7FBD" w:rsidRPr="00836E3E" w:rsidRDefault="002D4F8F" w:rsidP="00836E3E">
      <w:pPr>
        <w:spacing w:before="1"/>
        <w:ind w:left="460" w:right="87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cal</w:t>
      </w:r>
      <w:r w:rsidRPr="00836E3E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Spe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36E3E">
        <w:rPr>
          <w:rFonts w:asciiTheme="minorHAnsi" w:hAnsiTheme="minorHAnsi" w:cstheme="minorHAnsi"/>
          <w:sz w:val="22"/>
          <w:szCs w:val="22"/>
        </w:rPr>
        <w:t>ue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am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ehen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38FFF394" w14:textId="77777777" w:rsidR="00DD7FBD" w:rsidRPr="00836E3E" w:rsidRDefault="002D4F8F" w:rsidP="00836E3E">
      <w:pPr>
        <w:ind w:left="460" w:right="65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14,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o. 1, Fe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2009,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p. 33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56.</w:t>
      </w:r>
    </w:p>
    <w:p w14:paraId="4E30574C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91D2FB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han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uehua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36E3E">
        <w:rPr>
          <w:rFonts w:asciiTheme="minorHAnsi" w:hAnsiTheme="minorHAnsi" w:cstheme="minorHAnsi"/>
          <w:sz w:val="22"/>
          <w:szCs w:val="22"/>
        </w:rPr>
        <w:t>om 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 xml:space="preserve">e,”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z w:val="22"/>
          <w:szCs w:val="22"/>
        </w:rPr>
        <w:t>ou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hno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ssue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), 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. 31,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o.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36E3E">
        <w:rPr>
          <w:rFonts w:asciiTheme="minorHAnsi" w:hAnsiTheme="minorHAnsi" w:cstheme="minorHAnsi"/>
          <w:sz w:val="22"/>
          <w:szCs w:val="22"/>
        </w:rPr>
        <w:t xml:space="preserve">2,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008, 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74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82.</w:t>
      </w:r>
    </w:p>
    <w:p w14:paraId="0857AEE5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DD3426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Refere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ps</w:t>
      </w:r>
    </w:p>
    <w:p w14:paraId="0F266F0C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07EDFA6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di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abo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xpe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OCL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</w:p>
    <w:p w14:paraId="2E56B74D" w14:textId="77777777" w:rsidR="00DD7FBD" w:rsidRPr="00836E3E" w:rsidRDefault="002D4F8F" w:rsidP="00836E3E">
      <w:pPr>
        <w:ind w:left="460" w:right="257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guage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z w:val="22"/>
          <w:szCs w:val="22"/>
        </w:rPr>
        <w:t>SLE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 Sp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LNC</w:t>
      </w:r>
      <w:r w:rsidRPr="00836E3E">
        <w:rPr>
          <w:rFonts w:asciiTheme="minorHAnsi" w:hAnsiTheme="minorHAnsi" w:cstheme="minorHAnsi"/>
          <w:sz w:val="22"/>
          <w:szCs w:val="22"/>
        </w:rPr>
        <w:t xml:space="preserve">S 6940,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a, 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2011,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pp. 60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76.</w:t>
      </w:r>
    </w:p>
    <w:p w14:paraId="4FC2D033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BA1C73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ob,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al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hop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nes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i, H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2011, pp. 54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60.</w:t>
      </w:r>
    </w:p>
    <w:p w14:paraId="21E26582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055CFE47" w14:textId="77777777" w:rsidR="00DD7FBD" w:rsidRPr="00836E3E" w:rsidRDefault="002D4F8F" w:rsidP="00836E3E">
      <w:pPr>
        <w:ind w:left="460" w:right="8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 xml:space="preserve">f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“Sub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: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r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 xml:space="preserve">han 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e,”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nal</w:t>
      </w:r>
    </w:p>
    <w:p w14:paraId="5B93994C" w14:textId="77777777" w:rsidR="00DD7FBD" w:rsidRPr="00836E3E" w:rsidRDefault="002D4F8F" w:rsidP="00836E3E">
      <w:pPr>
        <w:ind w:left="460" w:right="88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ence</w:t>
      </w:r>
      <w:r w:rsidRPr="00836E3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ch,</w:t>
      </w:r>
      <w:r w:rsidRPr="00836E3E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ce</w:t>
      </w:r>
      <w:r w:rsidRPr="00836E3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ERP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2010,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pp.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836E3E">
        <w:rPr>
          <w:rFonts w:asciiTheme="minorHAnsi" w:hAnsiTheme="minorHAnsi" w:cstheme="minorHAnsi"/>
          <w:sz w:val="22"/>
          <w:szCs w:val="22"/>
        </w:rPr>
        <w:t>4-</w:t>
      </w:r>
    </w:p>
    <w:p w14:paraId="486CD898" w14:textId="77777777" w:rsidR="00DD7FBD" w:rsidRPr="00836E3E" w:rsidRDefault="002D4F8F" w:rsidP="00836E3E">
      <w:pPr>
        <w:ind w:left="460" w:right="9421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pgSz w:w="12240" w:h="15840"/>
          <w:pgMar w:top="960" w:right="960" w:bottom="280" w:left="980" w:header="742" w:footer="0" w:gutter="0"/>
          <w:cols w:space="720"/>
        </w:sectPr>
      </w:pPr>
      <w:r w:rsidRPr="00836E3E">
        <w:rPr>
          <w:rFonts w:asciiTheme="minorHAnsi" w:hAnsiTheme="minorHAnsi" w:cstheme="minorHAnsi"/>
          <w:sz w:val="22"/>
          <w:szCs w:val="22"/>
        </w:rPr>
        <w:t>290.</w:t>
      </w:r>
    </w:p>
    <w:p w14:paraId="12BE0CD9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FF9B34" w14:textId="77777777" w:rsidR="00DD7FBD" w:rsidRPr="00836E3E" w:rsidRDefault="002D4F8F" w:rsidP="00836E3E">
      <w:pPr>
        <w:spacing w:before="32"/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ob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  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ode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ence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s,” 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</w:p>
    <w:p w14:paraId="2BF1E07A" w14:textId="77777777" w:rsidR="00DD7FBD" w:rsidRPr="00836E3E" w:rsidRDefault="002D4F8F" w:rsidP="00836E3E">
      <w:pPr>
        <w:spacing w:before="1"/>
        <w:ind w:left="460" w:right="649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2010.</w:t>
      </w:r>
    </w:p>
    <w:p w14:paraId="793D5FD7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92ABCC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“Sub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pen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s,”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</w:p>
    <w:p w14:paraId="0FD59225" w14:textId="77777777" w:rsidR="00DD7FBD" w:rsidRPr="00836E3E" w:rsidRDefault="002D4F8F" w:rsidP="00836E3E">
      <w:pPr>
        <w:ind w:left="460" w:right="307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AC)</w:t>
      </w:r>
      <w:r w:rsidRPr="00836E3E">
        <w:rPr>
          <w:rFonts w:asciiTheme="minorHAnsi" w:hAnsiTheme="minorHAnsi" w:cstheme="minorHAnsi"/>
          <w:sz w:val="22"/>
          <w:szCs w:val="22"/>
        </w:rPr>
        <w:t>, 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e, S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and,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2010, pp.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364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2365.</w:t>
      </w:r>
    </w:p>
    <w:p w14:paraId="0F54518A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0C8C22C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 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oup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 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ce,”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dent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 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nguage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ns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i/>
          <w:sz w:val="22"/>
          <w:szCs w:val="22"/>
        </w:rPr>
        <w:t>PSLA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6E3E">
        <w:rPr>
          <w:rFonts w:asciiTheme="minorHAnsi" w:hAnsiTheme="minorHAnsi" w:cstheme="minorHAnsi"/>
          <w:sz w:val="22"/>
          <w:szCs w:val="22"/>
        </w:rPr>
        <w:t>ando, 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 xml:space="preserve">09, pp.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836E3E">
        <w:rPr>
          <w:rFonts w:asciiTheme="minorHAnsi" w:hAnsiTheme="minorHAnsi" w:cstheme="minorHAnsi"/>
          <w:sz w:val="22"/>
          <w:szCs w:val="22"/>
        </w:rPr>
        <w:t>81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782.</w:t>
      </w:r>
    </w:p>
    <w:p w14:paraId="20CDDDD0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C34783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Spec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es,”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hop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eav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es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DE)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nce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ven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gua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S)</w:t>
      </w:r>
      <w:r w:rsidRPr="00836E3E">
        <w:rPr>
          <w:rFonts w:asciiTheme="minorHAnsi" w:hAnsiTheme="minorHAnsi" w:cstheme="minorHAnsi"/>
          <w:sz w:val="22"/>
          <w:szCs w:val="22"/>
        </w:rPr>
        <w:t>, Sp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LNC</w:t>
      </w:r>
      <w:r w:rsidRPr="00836E3E">
        <w:rPr>
          <w:rFonts w:asciiTheme="minorHAnsi" w:hAnsiTheme="minorHAnsi" w:cstheme="minorHAnsi"/>
          <w:sz w:val="22"/>
          <w:szCs w:val="22"/>
        </w:rPr>
        <w:t>S 54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 xml:space="preserve">1,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e,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ce,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2008, pp. 3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 xml:space="preserve">342.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229B22FD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49A18CE" w14:textId="77777777" w:rsidR="00DD7FBD" w:rsidRPr="00836E3E" w:rsidRDefault="002D4F8F" w:rsidP="00836E3E">
      <w:pPr>
        <w:ind w:left="461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Sun,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ai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en,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édé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ool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h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nal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  So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ngua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E)</w:t>
      </w:r>
      <w:r w:rsidRPr="00836E3E">
        <w:rPr>
          <w:rFonts w:asciiTheme="minorHAnsi" w:hAnsiTheme="minorHAnsi" w:cstheme="minorHAnsi"/>
          <w:sz w:val="22"/>
          <w:szCs w:val="22"/>
        </w:rPr>
        <w:t>,  Sp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-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6E3E">
        <w:rPr>
          <w:rFonts w:asciiTheme="minorHAnsi" w:hAnsiTheme="minorHAnsi" w:cstheme="minorHAnsi"/>
          <w:sz w:val="22"/>
          <w:szCs w:val="22"/>
        </w:rPr>
        <w:t>ag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LNC</w:t>
      </w:r>
      <w:r w:rsidRPr="00836E3E">
        <w:rPr>
          <w:rFonts w:asciiTheme="minorHAnsi" w:hAnsiTheme="minorHAnsi" w:cstheme="minorHAnsi"/>
          <w:sz w:val="22"/>
          <w:szCs w:val="22"/>
        </w:rPr>
        <w:t>S 5452,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e, 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e, 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8, pp. 178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187.</w:t>
      </w:r>
    </w:p>
    <w:p w14:paraId="16B668F6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6EE55BD6" w14:textId="77777777" w:rsidR="00DD7FBD" w:rsidRPr="00836E3E" w:rsidRDefault="002D4F8F" w:rsidP="00836E3E">
      <w:pPr>
        <w:ind w:left="461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36E3E">
        <w:rPr>
          <w:rFonts w:asciiTheme="minorHAnsi" w:hAnsiTheme="minorHAnsi" w:cstheme="minorHAnsi"/>
          <w:sz w:val="22"/>
          <w:szCs w:val="22"/>
        </w:rPr>
        <w:t>u,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é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é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SL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,”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hop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 So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 Lan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uage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re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ce on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>ven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nee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age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 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d 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2007, pp.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>1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99.</w:t>
      </w:r>
    </w:p>
    <w:p w14:paraId="700122F7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A7523E" w14:textId="77777777" w:rsidR="00DD7FBD" w:rsidRPr="00836E3E" w:rsidRDefault="002D4F8F" w:rsidP="00836E3E">
      <w:pPr>
        <w:ind w:left="461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>”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chn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gy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xchan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hop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nce on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ag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s and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 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06, pp. 50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54.</w:t>
      </w:r>
    </w:p>
    <w:p w14:paraId="0C0AFFC0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1D021988" w14:textId="77777777" w:rsidR="00DD7FBD" w:rsidRPr="00836E3E" w:rsidRDefault="002D4F8F" w:rsidP="00836E3E">
      <w:pPr>
        <w:ind w:left="461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 xml:space="preserve">f 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“Phoe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836E3E">
        <w:rPr>
          <w:rFonts w:asciiTheme="minorHAnsi" w:hAnsiTheme="minorHAnsi" w:cstheme="minorHAnsi"/>
          <w:sz w:val="22"/>
          <w:szCs w:val="22"/>
        </w:rPr>
        <w:t xml:space="preserve">one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x 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,” 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836E3E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</w:p>
    <w:p w14:paraId="749A3365" w14:textId="77777777" w:rsidR="00DD7FBD" w:rsidRPr="00836E3E" w:rsidRDefault="002D4F8F" w:rsidP="00836E3E">
      <w:pPr>
        <w:ind w:left="461" w:right="4944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bo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ne,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 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 xml:space="preserve">6, pp.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836E3E">
        <w:rPr>
          <w:rFonts w:asciiTheme="minorHAnsi" w:hAnsiTheme="minorHAnsi" w:cstheme="minorHAnsi"/>
          <w:sz w:val="22"/>
          <w:szCs w:val="22"/>
        </w:rPr>
        <w:t>79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684.</w:t>
      </w:r>
    </w:p>
    <w:p w14:paraId="5AB2A459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57D183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.D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</w:p>
    <w:p w14:paraId="4E0D46A3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5BAFF5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e,”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</w:p>
    <w:p w14:paraId="4E7A348D" w14:textId="77777777" w:rsidR="00DD7FBD" w:rsidRPr="00836E3E" w:rsidRDefault="002D4F8F" w:rsidP="00836E3E">
      <w:pPr>
        <w:ind w:left="460" w:right="461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aba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Bi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ha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une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15,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836E3E">
        <w:rPr>
          <w:rFonts w:asciiTheme="minorHAnsi" w:hAnsiTheme="minorHAnsi" w:cstheme="minorHAnsi"/>
          <w:sz w:val="22"/>
          <w:szCs w:val="22"/>
        </w:rPr>
        <w:t>010.</w:t>
      </w:r>
    </w:p>
    <w:p w14:paraId="413EEA73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B526D4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posia</w:t>
      </w:r>
    </w:p>
    <w:p w14:paraId="319F5FD1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2BB5BC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oc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al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z w:val="22"/>
          <w:szCs w:val="22"/>
        </w:rPr>
        <w:t>al</w:t>
      </w:r>
    </w:p>
    <w:p w14:paraId="09E7BADA" w14:textId="77777777" w:rsidR="00DD7FBD" w:rsidRPr="00836E3E" w:rsidRDefault="002D4F8F" w:rsidP="00836E3E">
      <w:pPr>
        <w:spacing w:before="1"/>
        <w:ind w:left="460" w:right="526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da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a,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2008, pp.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29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32.</w:t>
      </w:r>
    </w:p>
    <w:p w14:paraId="19F7F099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D5E849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 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ence on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guag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ons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and,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2006,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p.</w:t>
      </w:r>
    </w:p>
    <w:p w14:paraId="443D1608" w14:textId="77777777" w:rsidR="00DD7FBD" w:rsidRPr="00836E3E" w:rsidRDefault="002D4F8F" w:rsidP="00836E3E">
      <w:pPr>
        <w:ind w:left="460" w:right="902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780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781.</w:t>
      </w:r>
    </w:p>
    <w:p w14:paraId="7682FEC1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1A7427C1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7525D17B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E248A1" w14:textId="77777777" w:rsidR="00DD7FBD" w:rsidRPr="00836E3E" w:rsidRDefault="002D4F8F" w:rsidP="00836E3E">
      <w:pPr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“Sub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pen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s,”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</w:p>
    <w:p w14:paraId="72092685" w14:textId="77777777" w:rsidR="00DD7FBD" w:rsidRPr="00836E3E" w:rsidRDefault="002D4F8F" w:rsidP="00836E3E">
      <w:pPr>
        <w:spacing w:before="1"/>
        <w:ind w:left="460" w:right="4465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AC)</w:t>
      </w:r>
      <w:r w:rsidRPr="00836E3E">
        <w:rPr>
          <w:rFonts w:asciiTheme="minorHAnsi" w:hAnsiTheme="minorHAnsi" w:cstheme="minorHAnsi"/>
          <w:sz w:val="22"/>
          <w:szCs w:val="22"/>
        </w:rPr>
        <w:t>, 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e, S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and,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2010.</w:t>
      </w:r>
    </w:p>
    <w:p w14:paraId="6417BAF1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D6BAEDA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pgSz w:w="12240" w:h="15840"/>
          <w:pgMar w:top="960" w:right="960" w:bottom="280" w:left="980" w:header="742" w:footer="0" w:gutter="0"/>
          <w:cols w:space="720"/>
        </w:sect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 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oup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 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ce,”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dent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 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nguage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ns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i/>
          <w:sz w:val="22"/>
          <w:szCs w:val="22"/>
        </w:rPr>
        <w:t>PSLA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6E3E">
        <w:rPr>
          <w:rFonts w:asciiTheme="minorHAnsi" w:hAnsiTheme="minorHAnsi" w:cstheme="minorHAnsi"/>
          <w:sz w:val="22"/>
          <w:szCs w:val="22"/>
        </w:rPr>
        <w:t>ando, 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09.</w:t>
      </w:r>
    </w:p>
    <w:p w14:paraId="271FD257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D511E0" w14:textId="77777777" w:rsidR="00DD7FBD" w:rsidRPr="00836E3E" w:rsidRDefault="002D4F8F" w:rsidP="00836E3E">
      <w:pPr>
        <w:spacing w:before="32"/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pse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s,”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hop on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al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z w:val="22"/>
          <w:szCs w:val="22"/>
        </w:rPr>
        <w:t>ec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age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 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Orl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do, 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9.</w:t>
      </w:r>
    </w:p>
    <w:p w14:paraId="2B1B6FAE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6982D9E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ques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nda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a,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2008.</w:t>
      </w:r>
    </w:p>
    <w:p w14:paraId="271AE436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B1AEFA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 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 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nee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2007.</w:t>
      </w:r>
    </w:p>
    <w:p w14:paraId="349291F9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F6DF89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>”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chn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gy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xchan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hop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z w:val="22"/>
          <w:szCs w:val="22"/>
        </w:rPr>
        <w:t>ETX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nce on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Lang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ag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s and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pp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 xml:space="preserve"> 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06.</w:t>
      </w:r>
    </w:p>
    <w:p w14:paraId="1AEA820F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318C3385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onst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ons</w:t>
      </w:r>
    </w:p>
    <w:p w14:paraId="6AA14663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163256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et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836E3E">
        <w:rPr>
          <w:rFonts w:asciiTheme="minorHAnsi" w:hAnsiTheme="minorHAnsi" w:cstheme="minorHAnsi"/>
          <w:sz w:val="22"/>
          <w:szCs w:val="22"/>
        </w:rPr>
        <w:t>now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nes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DAR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ce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g,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ngua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ons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ndo,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09,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1695D613" w14:textId="77777777" w:rsidR="00DD7FBD" w:rsidRPr="00836E3E" w:rsidRDefault="002D4F8F" w:rsidP="00836E3E">
      <w:pPr>
        <w:ind w:left="460" w:right="902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817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818.</w:t>
      </w:r>
    </w:p>
    <w:p w14:paraId="0D425FA9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5C982E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s,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s,”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nal</w:t>
      </w:r>
      <w:r w:rsidRPr="00836E3E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ce</w:t>
      </w:r>
      <w:r w:rsidRPr="00836E3E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</w:p>
    <w:p w14:paraId="694708FB" w14:textId="77777777" w:rsidR="00DD7FBD" w:rsidRPr="00836E3E" w:rsidRDefault="002D4F8F" w:rsidP="00836E3E">
      <w:pPr>
        <w:ind w:left="461" w:right="2345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ed 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SE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a,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2007, pp.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549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550.</w:t>
      </w:r>
    </w:p>
    <w:p w14:paraId="65307114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0E6EFBB0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52BA463C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254795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e,”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oq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aba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a,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, Feb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13, 2009.</w:t>
      </w:r>
    </w:p>
    <w:p w14:paraId="64380C86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455203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z w:val="22"/>
          <w:szCs w:val="22"/>
        </w:rPr>
        <w:t>oduc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code and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S201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z w:val="22"/>
          <w:szCs w:val="22"/>
        </w:rPr>
        <w:t>oduc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abs,”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hop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12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Te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che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31, 2006.</w:t>
      </w:r>
    </w:p>
    <w:p w14:paraId="5F68150E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6FC9D5E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ra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ts</w:t>
      </w:r>
    </w:p>
    <w:p w14:paraId="142DEC7A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D5C92E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“Sub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836E3E">
        <w:rPr>
          <w:rFonts w:asciiTheme="minorHAnsi" w:hAnsiTheme="minorHAnsi" w:cstheme="minorHAnsi"/>
          <w:sz w:val="22"/>
          <w:szCs w:val="22"/>
        </w:rPr>
        <w:t>”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adua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h</w:t>
      </w:r>
    </w:p>
    <w:p w14:paraId="6493C0C7" w14:textId="77777777" w:rsidR="00DD7FBD" w:rsidRPr="00836E3E" w:rsidRDefault="002D4F8F" w:rsidP="00836E3E">
      <w:pPr>
        <w:spacing w:before="1"/>
        <w:ind w:left="460" w:right="6274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>, Feb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2010.</w:t>
      </w:r>
    </w:p>
    <w:p w14:paraId="13576EAF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3DE1A1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DAR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nance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i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Mi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2009, p. 6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0D059DDB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858F29" w14:textId="77777777" w:rsidR="00DD7FBD" w:rsidRPr="00836E3E" w:rsidRDefault="002D4F8F" w:rsidP="00836E3E">
      <w:pPr>
        <w:ind w:left="459" w:right="8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based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one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s,”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ent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>, Feb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2009.</w:t>
      </w:r>
    </w:p>
    <w:p w14:paraId="3DD1DF00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64EB4D" w14:textId="77777777" w:rsidR="00DD7FBD" w:rsidRPr="00836E3E" w:rsidRDefault="002D4F8F" w:rsidP="00836E3E">
      <w:pPr>
        <w:ind w:left="459" w:right="8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ques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ch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Sy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i/>
          <w:sz w:val="22"/>
          <w:szCs w:val="22"/>
        </w:rPr>
        <w:t>um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nda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a,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2008.</w:t>
      </w:r>
    </w:p>
    <w:p w14:paraId="35A3BCD2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8F8194" w14:textId="77777777" w:rsidR="00DD7FBD" w:rsidRPr="00836E3E" w:rsidRDefault="002D4F8F" w:rsidP="00836E3E">
      <w:pPr>
        <w:ind w:left="459" w:right="81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836E3E">
        <w:rPr>
          <w:rFonts w:asciiTheme="minorHAnsi" w:hAnsiTheme="minorHAnsi" w:cstheme="minorHAnsi"/>
          <w:sz w:val="22"/>
          <w:szCs w:val="22"/>
        </w:rPr>
        <w:t>ues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</w:p>
    <w:p w14:paraId="4D6AFAEF" w14:textId="77777777" w:rsidR="00DD7FBD" w:rsidRPr="00836E3E" w:rsidRDefault="002D4F8F" w:rsidP="00836E3E">
      <w:pPr>
        <w:ind w:left="459" w:right="4686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>, Feb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2008.</w:t>
      </w:r>
    </w:p>
    <w:p w14:paraId="1C297972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24BCFD" w14:textId="77777777" w:rsidR="00DD7FBD" w:rsidRPr="00836E3E" w:rsidRDefault="002D4F8F" w:rsidP="00836E3E">
      <w:pPr>
        <w:ind w:left="459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radu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ese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rch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007,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p.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8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12 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cs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&amp;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 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6273270D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76AE0259" w14:textId="77777777" w:rsidR="00DD7FBD" w:rsidRPr="00836E3E" w:rsidRDefault="002D4F8F" w:rsidP="00836E3E">
      <w:pPr>
        <w:ind w:left="459" w:right="88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x,”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i/>
          <w:sz w:val="22"/>
          <w:szCs w:val="22"/>
        </w:rPr>
        <w:t>aba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cade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  <w:r w:rsidRPr="00836E3E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</w:p>
    <w:p w14:paraId="0C9D0E5D" w14:textId="77777777" w:rsidR="00DD7FBD" w:rsidRPr="00836E3E" w:rsidRDefault="002D4F8F" w:rsidP="00836E3E">
      <w:pPr>
        <w:ind w:left="459" w:right="9311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pgSz w:w="12240" w:h="15840"/>
          <w:pgMar w:top="960" w:right="960" w:bottom="280" w:left="980" w:header="742" w:footer="0" w:gutter="0"/>
          <w:cols w:space="720"/>
        </w:sectPr>
      </w:pPr>
      <w:r w:rsidRPr="00836E3E">
        <w:rPr>
          <w:rFonts w:asciiTheme="minorHAnsi" w:hAnsiTheme="minorHAnsi" w:cstheme="minorHAnsi"/>
          <w:sz w:val="22"/>
          <w:szCs w:val="22"/>
        </w:rPr>
        <w:lastRenderedPageBreak/>
        <w:t>2006.</w:t>
      </w:r>
    </w:p>
    <w:p w14:paraId="003CCD59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9E6E5A" w14:textId="77777777" w:rsidR="00DD7FBD" w:rsidRPr="00836E3E" w:rsidRDefault="002D4F8F" w:rsidP="00836E3E">
      <w:pPr>
        <w:spacing w:before="32"/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6E3E">
        <w:rPr>
          <w:rFonts w:asciiTheme="minorHAnsi" w:hAnsiTheme="minorHAnsi" w:cstheme="minorHAnsi"/>
          <w:sz w:val="22"/>
          <w:szCs w:val="22"/>
        </w:rPr>
        <w:t xml:space="preserve">x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 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arch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2006, p. 77.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ce: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 6 – 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cs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&amp;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 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53FC542D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3636A4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“Ph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-B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,”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ere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ber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2005, p. 5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e: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on)</w:t>
      </w:r>
    </w:p>
    <w:p w14:paraId="44DAE175" w14:textId="77777777" w:rsidR="00DD7FBD" w:rsidRPr="00836E3E" w:rsidRDefault="00DD7FBD" w:rsidP="00836E3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C0821F8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36C8BC4E">
          <v:group id="_x0000_s1032" style="position:absolute;left:0;text-align:left;margin-left:52.55pt;margin-top:20.2pt;width:506.9pt;height:0;z-index:-251658240;mso-position-horizontal-relative:page" coordorigin="1051,404" coordsize="10138,0">
            <v:shape id="_x0000_s1033" style="position:absolute;left:1051;top:404;width:10138;height:0" coordorigin="1051,404" coordsize="10138,0" path="m1051,404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ss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Acti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ities</w:t>
      </w:r>
    </w:p>
    <w:p w14:paraId="7F0BE01C" w14:textId="77777777" w:rsidR="00DD7FBD" w:rsidRPr="00836E3E" w:rsidRDefault="00DD7FBD" w:rsidP="00836E3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5A19B25" w14:textId="77777777" w:rsidR="00DD7FBD" w:rsidRPr="00836E3E" w:rsidRDefault="002D4F8F" w:rsidP="00836E3E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fer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/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/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</w:p>
    <w:p w14:paraId="23C98F6B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8FBF76" w14:textId="77777777" w:rsidR="00DD7FBD" w:rsidRPr="00836E3E" w:rsidRDefault="002D4F8F" w:rsidP="00836E3E">
      <w:pPr>
        <w:ind w:left="681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836E3E">
        <w:rPr>
          <w:rFonts w:asciiTheme="minorHAnsi" w:hAnsiTheme="minorHAnsi" w:cstheme="minorHAnsi"/>
          <w:sz w:val="22"/>
          <w:szCs w:val="22"/>
        </w:rPr>
        <w:t xml:space="preserve">S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aba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cade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2006)</w:t>
      </w:r>
    </w:p>
    <w:p w14:paraId="53B0BF33" w14:textId="77777777" w:rsidR="00DD7FBD" w:rsidRPr="00836E3E" w:rsidRDefault="002D4F8F" w:rsidP="00836E3E">
      <w:pPr>
        <w:spacing w:before="61"/>
        <w:ind w:left="290" w:right="4811" w:firstLine="72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05, 20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 xml:space="preserve">9)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6)</w:t>
      </w:r>
    </w:p>
    <w:p w14:paraId="3EA3DD3F" w14:textId="77777777" w:rsidR="00DD7FBD" w:rsidRPr="00836E3E" w:rsidRDefault="002D4F8F" w:rsidP="00836E3E">
      <w:pPr>
        <w:spacing w:before="2"/>
        <w:ind w:left="69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C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2010)</w:t>
      </w:r>
    </w:p>
    <w:p w14:paraId="2F6B8BEF" w14:textId="77777777" w:rsidR="00DD7FBD" w:rsidRPr="00836E3E" w:rsidRDefault="002D4F8F" w:rsidP="00836E3E">
      <w:pPr>
        <w:spacing w:before="61"/>
        <w:ind w:left="693" w:right="2802" w:firstLine="12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 xml:space="preserve">007) ETX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xchan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</w:t>
      </w:r>
    </w:p>
    <w:p w14:paraId="4BE425B1" w14:textId="77777777" w:rsidR="00DD7FBD" w:rsidRPr="00836E3E" w:rsidRDefault="002D4F8F" w:rsidP="00836E3E">
      <w:pPr>
        <w:spacing w:before="4"/>
        <w:ind w:left="741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FSE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ound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0A86D74A" w14:textId="77777777" w:rsidR="00DD7FBD" w:rsidRPr="00836E3E" w:rsidRDefault="002D4F8F" w:rsidP="00836E3E">
      <w:pPr>
        <w:spacing w:before="59"/>
        <w:ind w:left="26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 xml:space="preserve">PSLA 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es,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71FDD924" w14:textId="77777777" w:rsidR="00DD7FBD" w:rsidRPr="00836E3E" w:rsidRDefault="002D4F8F" w:rsidP="00836E3E">
      <w:pPr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2006,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008, 2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09)</w:t>
      </w:r>
    </w:p>
    <w:p w14:paraId="3280412D" w14:textId="77777777" w:rsidR="00DD7FBD" w:rsidRPr="00836E3E" w:rsidRDefault="002D4F8F" w:rsidP="00836E3E">
      <w:pPr>
        <w:spacing w:before="61"/>
        <w:ind w:left="63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T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2008,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7D512200" w14:textId="77777777" w:rsidR="00DD7FBD" w:rsidRPr="00836E3E" w:rsidRDefault="002D4F8F" w:rsidP="00836E3E">
      <w:pPr>
        <w:spacing w:before="59"/>
        <w:ind w:left="594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P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>n 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10)</w:t>
      </w:r>
    </w:p>
    <w:p w14:paraId="2C926538" w14:textId="77777777" w:rsidR="00DD7FBD" w:rsidRPr="00836E3E" w:rsidRDefault="002D4F8F" w:rsidP="00836E3E">
      <w:pPr>
        <w:tabs>
          <w:tab w:val="left" w:pos="1320"/>
        </w:tabs>
        <w:spacing w:before="61"/>
        <w:ind w:left="729" w:right="270" w:hanging="367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GC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 xml:space="preserve">p 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uca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2014, </w:t>
      </w:r>
      <w:r w:rsidRPr="00836E3E">
        <w:rPr>
          <w:rFonts w:asciiTheme="minorHAnsi" w:hAnsiTheme="minorHAnsi" w:cstheme="minorHAnsi"/>
          <w:sz w:val="22"/>
          <w:szCs w:val="22"/>
        </w:rPr>
        <w:t>2016) SLE</w:t>
      </w:r>
      <w:r w:rsidRPr="00836E3E">
        <w:rPr>
          <w:rFonts w:asciiTheme="minorHAnsi" w:hAnsiTheme="minorHAnsi" w:cstheme="minorHAnsi"/>
          <w:sz w:val="22"/>
          <w:szCs w:val="22"/>
        </w:rPr>
        <w:tab/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>n 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0741DBB5" w14:textId="77777777" w:rsidR="00DD7FBD" w:rsidRPr="00836E3E" w:rsidRDefault="002D4F8F" w:rsidP="00836E3E">
      <w:pPr>
        <w:spacing w:before="2"/>
        <w:ind w:left="49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M  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007)</w:t>
      </w:r>
    </w:p>
    <w:p w14:paraId="04965160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BC8035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6E3E">
        <w:rPr>
          <w:rFonts w:asciiTheme="minorHAnsi" w:hAnsiTheme="minorHAnsi" w:cstheme="minorHAnsi"/>
          <w:sz w:val="22"/>
          <w:szCs w:val="22"/>
        </w:rPr>
        <w:t>ees</w:t>
      </w:r>
    </w:p>
    <w:p w14:paraId="7B8F2ACC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69C121" w14:textId="77777777" w:rsidR="00DD7FBD" w:rsidRPr="00836E3E" w:rsidRDefault="002D4F8F" w:rsidP="00836E3E">
      <w:pPr>
        <w:ind w:left="29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0)</w:t>
      </w:r>
    </w:p>
    <w:p w14:paraId="7A22F3EA" w14:textId="77777777" w:rsidR="00DD7FBD" w:rsidRPr="00836E3E" w:rsidRDefault="002D4F8F" w:rsidP="00836E3E">
      <w:pPr>
        <w:spacing w:before="59"/>
        <w:ind w:left="52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AO</w:t>
      </w:r>
      <w:r w:rsidRPr="00836E3E">
        <w:rPr>
          <w:rFonts w:asciiTheme="minorHAnsi" w:hAnsiTheme="minorHAnsi" w:cstheme="minorHAnsi"/>
          <w:sz w:val="22"/>
          <w:szCs w:val="22"/>
        </w:rPr>
        <w:t xml:space="preserve">SD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gan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ee </w:t>
      </w:r>
      <w:r w:rsidRPr="00836E3E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eb </w:t>
      </w:r>
      <w:r w:rsidRPr="00836E3E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ha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ence 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re</w:t>
      </w:r>
    </w:p>
    <w:p w14:paraId="29F44B8D" w14:textId="77777777" w:rsidR="00DD7FBD" w:rsidRPr="00836E3E" w:rsidRDefault="002D4F8F" w:rsidP="00836E3E">
      <w:pPr>
        <w:spacing w:before="1"/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1C03174C" w14:textId="77777777" w:rsidR="00DD7FBD" w:rsidRPr="00836E3E" w:rsidRDefault="002D4F8F" w:rsidP="00836E3E">
      <w:pPr>
        <w:spacing w:before="59"/>
        <w:ind w:left="534" w:right="83" w:hanging="17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FA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 xml:space="preserve">ean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Founda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836E3E">
        <w:rPr>
          <w:rFonts w:asciiTheme="minorHAnsi" w:hAnsiTheme="minorHAnsi" w:cstheme="minorHAnsi"/>
          <w:sz w:val="22"/>
          <w:szCs w:val="22"/>
        </w:rPr>
        <w:t xml:space="preserve">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A  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</w:t>
      </w:r>
      <w:r w:rsidRPr="00836E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ons,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ns</w:t>
      </w:r>
    </w:p>
    <w:p w14:paraId="3DA1857E" w14:textId="77777777" w:rsidR="00DD7FBD" w:rsidRPr="00836E3E" w:rsidRDefault="002D4F8F" w:rsidP="00836E3E">
      <w:pPr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position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position w:val="1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position w:val="1"/>
          <w:sz w:val="22"/>
          <w:szCs w:val="22"/>
        </w:rPr>
        <w:t>2</w:t>
      </w:r>
      <w:r w:rsidRPr="00836E3E">
        <w:rPr>
          <w:rFonts w:asciiTheme="minorHAnsi" w:hAnsiTheme="minorHAnsi" w:cstheme="minorHAnsi"/>
          <w:position w:val="1"/>
          <w:sz w:val="22"/>
          <w:szCs w:val="22"/>
        </w:rPr>
        <w:t>)</w:t>
      </w:r>
    </w:p>
    <w:p w14:paraId="788B062A" w14:textId="77777777" w:rsidR="00DD7FBD" w:rsidRPr="00836E3E" w:rsidRDefault="002D4F8F" w:rsidP="00836E3E">
      <w:pPr>
        <w:spacing w:before="59"/>
        <w:ind w:left="215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ODEL</w:t>
      </w:r>
      <w:r w:rsidRPr="00836E3E">
        <w:rPr>
          <w:rFonts w:asciiTheme="minorHAnsi" w:hAnsiTheme="minorHAnsi" w:cstheme="minorHAnsi"/>
          <w:sz w:val="22"/>
          <w:szCs w:val="22"/>
        </w:rPr>
        <w:t xml:space="preserve">S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gan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(W</w:t>
      </w:r>
      <w:r w:rsidRPr="00836E3E">
        <w:rPr>
          <w:rFonts w:asciiTheme="minorHAnsi" w:hAnsiTheme="minorHAnsi" w:cstheme="minorHAnsi"/>
          <w:i/>
          <w:sz w:val="22"/>
          <w:szCs w:val="22"/>
        </w:rPr>
        <w:t>eb</w:t>
      </w:r>
      <w:r w:rsidRPr="00836E3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ha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</w:p>
    <w:p w14:paraId="08787FD5" w14:textId="77777777" w:rsidR="00DD7FBD" w:rsidRPr="00836E3E" w:rsidRDefault="002D4F8F" w:rsidP="00836E3E">
      <w:pPr>
        <w:spacing w:before="1"/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2013)</w:t>
      </w:r>
    </w:p>
    <w:p w14:paraId="11CCCA8D" w14:textId="77777777" w:rsidR="00DD7FBD" w:rsidRPr="00836E3E" w:rsidRDefault="002D4F8F" w:rsidP="00836E3E">
      <w:pPr>
        <w:spacing w:before="59"/>
        <w:ind w:left="570" w:right="1017" w:hanging="134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Mt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L  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 xml:space="preserve">)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WSC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12 – 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17)</w:t>
      </w:r>
    </w:p>
    <w:p w14:paraId="7883313A" w14:textId="77777777" w:rsidR="00DD7FBD" w:rsidRPr="00836E3E" w:rsidRDefault="002D4F8F" w:rsidP="00836E3E">
      <w:pPr>
        <w:spacing w:before="4"/>
        <w:ind w:left="69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C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am</w:t>
      </w:r>
      <w:r w:rsidRPr="00836E3E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ee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–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ack</w:t>
      </w:r>
    </w:p>
    <w:p w14:paraId="5C046C23" w14:textId="77777777" w:rsidR="00DD7FBD" w:rsidRPr="00836E3E" w:rsidRDefault="002D4F8F" w:rsidP="00836E3E">
      <w:pPr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2011 –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30B57479" w14:textId="77777777" w:rsidR="00DD7FBD" w:rsidRPr="00836E3E" w:rsidRDefault="002D4F8F" w:rsidP="00836E3E">
      <w:pPr>
        <w:spacing w:before="61"/>
        <w:ind w:left="323" w:right="82"/>
        <w:jc w:val="center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GC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am 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M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up  on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duca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</w:p>
    <w:p w14:paraId="3C42262A" w14:textId="77777777" w:rsidR="00DD7FBD" w:rsidRPr="00836E3E" w:rsidRDefault="002D4F8F" w:rsidP="00836E3E">
      <w:pPr>
        <w:ind w:left="1336"/>
        <w:rPr>
          <w:rFonts w:asciiTheme="minorHAnsi" w:hAnsiTheme="minorHAnsi" w:cstheme="minorHAnsi"/>
          <w:sz w:val="22"/>
          <w:szCs w:val="22"/>
        </w:rPr>
        <w:sectPr w:rsidR="00DD7FBD" w:rsidRPr="00836E3E">
          <w:pgSz w:w="12240" w:h="15840"/>
          <w:pgMar w:top="960" w:right="960" w:bottom="280" w:left="980" w:header="742" w:footer="0" w:gutter="0"/>
          <w:cols w:space="720"/>
        </w:sectPr>
      </w:pPr>
      <w:r w:rsidRPr="00836E3E">
        <w:rPr>
          <w:rFonts w:asciiTheme="minorHAnsi" w:hAnsiTheme="minorHAnsi" w:cstheme="minorHAnsi"/>
          <w:sz w:val="22"/>
          <w:szCs w:val="22"/>
        </w:rPr>
        <w:t>Sy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2017)</w:t>
      </w:r>
    </w:p>
    <w:p w14:paraId="50BEFBCA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49CE48C0" w14:textId="77777777" w:rsidR="00DD7FBD" w:rsidRPr="00836E3E" w:rsidRDefault="00DD7FBD" w:rsidP="00836E3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C9DBD3" w14:textId="77777777" w:rsidR="00DD7FBD" w:rsidRPr="00836E3E" w:rsidRDefault="002D4F8F" w:rsidP="00836E3E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Re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er –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ls</w:t>
      </w:r>
    </w:p>
    <w:p w14:paraId="2002DA9D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896BEA" w14:textId="77777777" w:rsidR="00DD7FBD" w:rsidRPr="00836E3E" w:rsidRDefault="002D4F8F" w:rsidP="00836E3E">
      <w:pPr>
        <w:ind w:left="75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I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1)</w:t>
      </w:r>
    </w:p>
    <w:p w14:paraId="3AFDB04C" w14:textId="77777777" w:rsidR="00DD7FBD" w:rsidRPr="00836E3E" w:rsidRDefault="002D4F8F" w:rsidP="00836E3E">
      <w:pPr>
        <w:spacing w:before="61"/>
        <w:ind w:left="546" w:right="4108" w:firstLine="46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ances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2010,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2012,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 xml:space="preserve">015)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 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2011,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012)</w:t>
      </w:r>
    </w:p>
    <w:p w14:paraId="3161279B" w14:textId="77777777" w:rsidR="00DD7FBD" w:rsidRPr="00836E3E" w:rsidRDefault="002D4F8F" w:rsidP="00836E3E">
      <w:pPr>
        <w:spacing w:before="2"/>
        <w:ind w:left="101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cs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9)</w:t>
      </w:r>
    </w:p>
    <w:p w14:paraId="77393089" w14:textId="77777777" w:rsidR="00DD7FBD" w:rsidRPr="00836E3E" w:rsidRDefault="002D4F8F" w:rsidP="00836E3E">
      <w:pPr>
        <w:spacing w:before="61"/>
        <w:ind w:left="167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 and 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15,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2017)</w:t>
      </w:r>
    </w:p>
    <w:p w14:paraId="6807DFB1" w14:textId="77777777" w:rsidR="00DD7FBD" w:rsidRPr="00836E3E" w:rsidRDefault="002D4F8F" w:rsidP="00836E3E">
      <w:pPr>
        <w:spacing w:before="59"/>
        <w:ind w:left="741" w:right="3647" w:firstLine="269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2011)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T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no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gy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2005)</w:t>
      </w:r>
    </w:p>
    <w:p w14:paraId="111D871C" w14:textId="77777777" w:rsidR="00DD7FBD" w:rsidRPr="00836E3E" w:rsidRDefault="002D4F8F" w:rsidP="00836E3E">
      <w:pPr>
        <w:ind w:left="729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P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2008, 2013)</w:t>
      </w:r>
    </w:p>
    <w:p w14:paraId="34D4EFAD" w14:textId="77777777" w:rsidR="00DD7FBD" w:rsidRPr="00836E3E" w:rsidRDefault="002D4F8F" w:rsidP="00836E3E">
      <w:pPr>
        <w:spacing w:before="59"/>
        <w:ind w:left="101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007)</w:t>
      </w:r>
    </w:p>
    <w:p w14:paraId="67FB83A8" w14:textId="77777777" w:rsidR="00DD7FBD" w:rsidRPr="00836E3E" w:rsidRDefault="002D4F8F" w:rsidP="00836E3E">
      <w:pPr>
        <w:spacing w:before="61"/>
        <w:ind w:left="484" w:right="4463" w:firstLine="52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 xml:space="preserve">13) SoSym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2013, 2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14)</w:t>
      </w:r>
    </w:p>
    <w:p w14:paraId="36F6ACA2" w14:textId="77777777" w:rsidR="00DD7FBD" w:rsidRPr="00836E3E" w:rsidRDefault="002D4F8F" w:rsidP="00836E3E">
      <w:pPr>
        <w:spacing w:before="4"/>
        <w:ind w:left="374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SEM  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odo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2008)</w:t>
      </w:r>
    </w:p>
    <w:p w14:paraId="30498C35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094A06D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xt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 –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fer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30DB40E7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55A672" w14:textId="77777777" w:rsidR="00DD7FBD" w:rsidRPr="00836E3E" w:rsidRDefault="002D4F8F" w:rsidP="00836E3E">
      <w:pPr>
        <w:ind w:left="29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6)</w:t>
      </w:r>
    </w:p>
    <w:p w14:paraId="7EDF5D05" w14:textId="77777777" w:rsidR="00DD7FBD" w:rsidRPr="00836E3E" w:rsidRDefault="002D4F8F" w:rsidP="00836E3E">
      <w:pPr>
        <w:spacing w:before="59"/>
        <w:ind w:left="49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 xml:space="preserve">anced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5A008173" w14:textId="77777777" w:rsidR="00DD7FBD" w:rsidRPr="00836E3E" w:rsidRDefault="002D4F8F" w:rsidP="00836E3E">
      <w:pPr>
        <w:tabs>
          <w:tab w:val="left" w:pos="1320"/>
        </w:tabs>
        <w:spacing w:before="61"/>
        <w:ind w:left="642" w:right="1117" w:hanging="122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AO</w:t>
      </w:r>
      <w:r w:rsidRPr="00836E3E">
        <w:rPr>
          <w:rFonts w:asciiTheme="minorHAnsi" w:hAnsiTheme="minorHAnsi" w:cstheme="minorHAnsi"/>
          <w:sz w:val="22"/>
          <w:szCs w:val="22"/>
        </w:rPr>
        <w:t xml:space="preserve">SD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08, 20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10</w:t>
      </w:r>
      <w:r w:rsidRPr="00836E3E">
        <w:rPr>
          <w:rFonts w:asciiTheme="minorHAnsi" w:hAnsiTheme="minorHAnsi" w:cstheme="minorHAnsi"/>
          <w:sz w:val="22"/>
          <w:szCs w:val="22"/>
        </w:rPr>
        <w:t xml:space="preserve">, 2011)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ab/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bu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06)</w:t>
      </w:r>
    </w:p>
    <w:p w14:paraId="607303B3" w14:textId="77777777" w:rsidR="00DD7FBD" w:rsidRPr="00836E3E" w:rsidRDefault="002D4F8F" w:rsidP="00836E3E">
      <w:pPr>
        <w:spacing w:before="4"/>
        <w:ind w:left="436" w:right="2656" w:firstLine="269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SL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P Wo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 Spec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 xml:space="preserve">)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2011)</w:t>
      </w:r>
    </w:p>
    <w:p w14:paraId="3761CB96" w14:textId="77777777" w:rsidR="00DD7FBD" w:rsidRPr="00836E3E" w:rsidRDefault="002D4F8F" w:rsidP="00836E3E">
      <w:pPr>
        <w:spacing w:before="2"/>
        <w:ind w:left="558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ponent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2006, 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3DCC0000" w14:textId="77777777" w:rsidR="00DD7FBD" w:rsidRPr="00836E3E" w:rsidRDefault="002D4F8F" w:rsidP="00836E3E">
      <w:pPr>
        <w:spacing w:before="61"/>
        <w:ind w:left="789" w:right="4254" w:firstLine="221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 xml:space="preserve">–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hyperlink r:id="rId8">
        <w:r w:rsidRPr="00836E3E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836E3E">
          <w:rPr>
            <w:rFonts w:asciiTheme="minorHAnsi" w:hAnsiTheme="minorHAnsi" w:cstheme="minorHAnsi"/>
            <w:sz w:val="22"/>
            <w:szCs w:val="22"/>
          </w:rPr>
          <w:t>od</w:t>
        </w:r>
        <w:r w:rsidRPr="00836E3E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36E3E">
          <w:rPr>
            <w:rFonts w:asciiTheme="minorHAnsi" w:hAnsiTheme="minorHAnsi" w:cstheme="minorHAnsi"/>
            <w:spacing w:val="1"/>
            <w:sz w:val="22"/>
            <w:szCs w:val="22"/>
          </w:rPr>
          <w:t>ls</w:t>
        </w:r>
        <w:r w:rsidRPr="00836E3E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836E3E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36E3E">
          <w:rPr>
            <w:rFonts w:asciiTheme="minorHAnsi" w:hAnsiTheme="minorHAnsi" w:cstheme="minorHAnsi"/>
            <w:sz w:val="22"/>
            <w:szCs w:val="22"/>
          </w:rPr>
          <w:t>un</w:t>
        </w:r>
        <w:r w:rsidRPr="00836E3E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836E3E">
          <w:rPr>
            <w:rFonts w:asciiTheme="minorHAnsi" w:hAnsiTheme="minorHAnsi" w:cstheme="minorHAnsi"/>
            <w:spacing w:val="1"/>
            <w:sz w:val="22"/>
            <w:szCs w:val="22"/>
          </w:rPr>
          <w:t>ti</w:t>
        </w:r>
        <w:r w:rsidRPr="00836E3E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836E3E">
          <w:rPr>
            <w:rFonts w:asciiTheme="minorHAnsi" w:hAnsiTheme="minorHAnsi" w:cstheme="minorHAnsi"/>
            <w:sz w:val="22"/>
            <w:szCs w:val="22"/>
          </w:rPr>
          <w:t>e</w:t>
        </w:r>
      </w:hyperlink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 xml:space="preserve">09) ME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hop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5628D6EA" w14:textId="77777777" w:rsidR="00DD7FBD" w:rsidRPr="00836E3E" w:rsidRDefault="002D4F8F" w:rsidP="00836E3E">
      <w:pPr>
        <w:spacing w:before="4"/>
        <w:ind w:left="32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A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an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 xml:space="preserve">en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008)</w:t>
      </w:r>
    </w:p>
    <w:p w14:paraId="77C9C3D1" w14:textId="77777777" w:rsidR="00DD7FBD" w:rsidRPr="00836E3E" w:rsidRDefault="002D4F8F" w:rsidP="00836E3E">
      <w:pPr>
        <w:spacing w:before="59"/>
        <w:ind w:left="338" w:right="121" w:hanging="122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ODEL</w:t>
      </w:r>
      <w:r w:rsidRPr="00836E3E">
        <w:rPr>
          <w:rFonts w:asciiTheme="minorHAnsi" w:hAnsiTheme="minorHAnsi" w:cstheme="minorHAnsi"/>
          <w:sz w:val="22"/>
          <w:szCs w:val="22"/>
        </w:rPr>
        <w:t xml:space="preserve">S 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 xml:space="preserve">en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2009, 201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, 201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836E3E">
        <w:rPr>
          <w:rFonts w:asciiTheme="minorHAnsi" w:hAnsiTheme="minorHAnsi" w:cstheme="minorHAnsi"/>
          <w:sz w:val="22"/>
          <w:szCs w:val="22"/>
        </w:rPr>
        <w:t xml:space="preserve">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d!  </w:t>
      </w:r>
      <w:r w:rsidRPr="00836E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ew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deas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 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 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010)</w:t>
      </w:r>
    </w:p>
    <w:p w14:paraId="126A2FF3" w14:textId="77777777" w:rsidR="00DD7FBD" w:rsidRPr="00836E3E" w:rsidRDefault="002D4F8F" w:rsidP="00836E3E">
      <w:pPr>
        <w:spacing w:before="4"/>
        <w:ind w:left="412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OOL</w:t>
      </w:r>
      <w:r w:rsidRPr="00836E3E">
        <w:rPr>
          <w:rFonts w:asciiTheme="minorHAnsi" w:hAnsiTheme="minorHAnsi" w:cstheme="minorHAnsi"/>
          <w:sz w:val="22"/>
          <w:szCs w:val="22"/>
        </w:rPr>
        <w:t xml:space="preserve">S  </w:t>
      </w:r>
      <w:r w:rsidRPr="00836E3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ponen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and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2007,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836E3E">
        <w:rPr>
          <w:rFonts w:asciiTheme="minorHAnsi" w:hAnsiTheme="minorHAnsi" w:cstheme="minorHAnsi"/>
          <w:sz w:val="22"/>
          <w:szCs w:val="22"/>
        </w:rPr>
        <w:t>009)</w:t>
      </w:r>
    </w:p>
    <w:p w14:paraId="0EBE3D0B" w14:textId="77777777" w:rsidR="00DD7FBD" w:rsidRPr="00836E3E" w:rsidRDefault="002D4F8F" w:rsidP="00836E3E">
      <w:pPr>
        <w:spacing w:before="59"/>
        <w:ind w:left="26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 xml:space="preserve">PSLA 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s,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es,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33389894" w14:textId="77777777" w:rsidR="00DD7FBD" w:rsidRPr="00836E3E" w:rsidRDefault="002D4F8F" w:rsidP="00836E3E">
      <w:pPr>
        <w:spacing w:before="1"/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2008,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011)</w:t>
      </w:r>
    </w:p>
    <w:p w14:paraId="1D42277B" w14:textId="77777777" w:rsidR="00DD7FBD" w:rsidRPr="00836E3E" w:rsidRDefault="002D4F8F" w:rsidP="00836E3E">
      <w:pPr>
        <w:tabs>
          <w:tab w:val="left" w:pos="1320"/>
        </w:tabs>
        <w:spacing w:before="59"/>
        <w:ind w:left="496" w:right="3215" w:hanging="24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C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>n Se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>) WWW</w:t>
      </w:r>
      <w:r w:rsidRPr="00836E3E">
        <w:rPr>
          <w:rFonts w:asciiTheme="minorHAnsi" w:hAnsiTheme="minorHAnsi" w:cstheme="minorHAnsi"/>
          <w:sz w:val="22"/>
          <w:szCs w:val="22"/>
        </w:rPr>
        <w:tab/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Web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12)</w:t>
      </w:r>
    </w:p>
    <w:p w14:paraId="0DF158A0" w14:textId="77777777" w:rsidR="00DD7FBD" w:rsidRPr="00836E3E" w:rsidRDefault="002D4F8F" w:rsidP="00836E3E">
      <w:pPr>
        <w:spacing w:before="4"/>
        <w:ind w:left="49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M  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hop 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007)</w:t>
      </w:r>
    </w:p>
    <w:p w14:paraId="7EE1BBC7" w14:textId="77777777" w:rsidR="00DD7FBD" w:rsidRPr="00836E3E" w:rsidRDefault="002D4F8F" w:rsidP="00836E3E">
      <w:pPr>
        <w:spacing w:before="59"/>
        <w:ind w:left="362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GC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 </w:t>
      </w:r>
      <w:r w:rsidRPr="00836E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 xml:space="preserve">p 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uca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2015 -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2016)</w:t>
      </w:r>
    </w:p>
    <w:p w14:paraId="34EDB056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92B494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2026435F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F3506D" w14:textId="77777777" w:rsidR="00DD7FBD" w:rsidRPr="00836E3E" w:rsidRDefault="002D4F8F" w:rsidP="00836E3E">
      <w:pPr>
        <w:ind w:left="1336" w:right="82" w:hanging="1073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 xml:space="preserve">PSLA 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t  </w:t>
      </w:r>
      <w:r w:rsidRPr="00836E3E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 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 </w:t>
      </w:r>
      <w:r w:rsidRPr="00836E3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e  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 </w:t>
      </w:r>
      <w:r w:rsidRPr="00836E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 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,  </w:t>
      </w:r>
      <w:r w:rsidRPr="00836E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08, 20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9)</w:t>
      </w:r>
    </w:p>
    <w:p w14:paraId="6F615949" w14:textId="77777777" w:rsidR="00DD7FBD" w:rsidRPr="00836E3E" w:rsidRDefault="002D4F8F" w:rsidP="00836E3E">
      <w:pPr>
        <w:spacing w:before="56"/>
        <w:ind w:left="100" w:right="4269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836E3E">
        <w:rPr>
          <w:rFonts w:asciiTheme="minorHAnsi" w:hAnsiTheme="minorHAnsi" w:cstheme="minorHAnsi"/>
          <w:sz w:val="22"/>
          <w:szCs w:val="22"/>
        </w:rPr>
        <w:t xml:space="preserve">M 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ha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2009)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836E3E">
        <w:rPr>
          <w:rFonts w:asciiTheme="minorHAnsi" w:hAnsiTheme="minorHAnsi" w:cstheme="minorHAnsi"/>
          <w:sz w:val="22"/>
          <w:szCs w:val="22"/>
        </w:rPr>
        <w:t xml:space="preserve">M 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Secr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hap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04AB30BF" w14:textId="77777777" w:rsidR="00DD7FBD" w:rsidRPr="00836E3E" w:rsidRDefault="002D4F8F" w:rsidP="00836E3E">
      <w:pPr>
        <w:ind w:left="1336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z w:val="22"/>
          <w:szCs w:val="22"/>
        </w:rPr>
        <w:t>Jury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ba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i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onal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PPI</w:t>
      </w:r>
      <w:r w:rsidRPr="00836E3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3679C02A" w14:textId="77777777" w:rsidR="00DD7FBD" w:rsidRPr="00836E3E" w:rsidRDefault="002D4F8F" w:rsidP="00836E3E">
      <w:pPr>
        <w:spacing w:before="1"/>
        <w:ind w:left="1336"/>
        <w:rPr>
          <w:rFonts w:asciiTheme="minorHAnsi" w:hAnsiTheme="minorHAnsi" w:cstheme="minorHAnsi"/>
          <w:sz w:val="22"/>
          <w:szCs w:val="22"/>
        </w:rPr>
        <w:sectPr w:rsidR="00DD7FBD" w:rsidRPr="00836E3E">
          <w:pgSz w:w="12240" w:h="15840"/>
          <w:pgMar w:top="960" w:right="960" w:bottom="280" w:left="980" w:header="742" w:footer="0" w:gutter="0"/>
          <w:cols w:space="720"/>
        </w:sect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ndone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 xml:space="preserve">an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ce)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2)</w:t>
      </w:r>
    </w:p>
    <w:p w14:paraId="77CDEE9C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3247D155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366AB2" w14:textId="77777777" w:rsidR="00DD7FBD" w:rsidRPr="00836E3E" w:rsidRDefault="002D4F8F" w:rsidP="00836E3E">
      <w:pPr>
        <w:spacing w:before="24"/>
        <w:ind w:left="14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ra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2AA7E6B6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4AA8DD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ean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d, </w:t>
      </w:r>
      <w:r w:rsidRPr="00836E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Sc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836E3E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aba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at</w:t>
      </w:r>
    </w:p>
    <w:p w14:paraId="793CEA77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gham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UAB</w:t>
      </w:r>
      <w:r w:rsidRPr="00836E3E">
        <w:rPr>
          <w:rFonts w:asciiTheme="minorHAnsi" w:hAnsiTheme="minorHAnsi" w:cstheme="minorHAnsi"/>
          <w:i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2010)</w:t>
      </w:r>
    </w:p>
    <w:p w14:paraId="30FBE2AC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33BBAC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ep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of</w:t>
      </w:r>
      <w:r w:rsidRPr="00836E3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and</w:t>
      </w:r>
      <w:r w:rsidRPr="00836E3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f</w:t>
      </w:r>
    </w:p>
    <w:p w14:paraId="3DB3917F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aba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Bi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z w:val="22"/>
          <w:szCs w:val="22"/>
        </w:rPr>
        <w:t>ham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UAB</w:t>
      </w:r>
      <w:r w:rsidRPr="00836E3E">
        <w:rPr>
          <w:rFonts w:asciiTheme="minorHAnsi" w:hAnsiTheme="minorHAnsi" w:cstheme="minorHAnsi"/>
          <w:i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2010)</w:t>
      </w:r>
    </w:p>
    <w:p w14:paraId="2CE19113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2nd 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 Ph.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z w:val="22"/>
          <w:szCs w:val="22"/>
        </w:rPr>
        <w:t>So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i/>
          <w:sz w:val="22"/>
          <w:szCs w:val="22"/>
        </w:rPr>
        <w:t>east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re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ce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64875ADE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of </w:t>
      </w:r>
      <w:r w:rsidRPr="00836E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pe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ence </w:t>
      </w:r>
      <w:r w:rsidRPr="00836E3E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d</w:t>
      </w:r>
    </w:p>
    <w:p w14:paraId="37B5F61A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og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g, 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, L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nguage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OOP</w:t>
      </w:r>
      <w:r w:rsidRPr="00836E3E">
        <w:rPr>
          <w:rFonts w:asciiTheme="minorHAnsi" w:hAnsiTheme="minorHAnsi" w:cstheme="minorHAnsi"/>
          <w:i/>
          <w:sz w:val="22"/>
          <w:szCs w:val="22"/>
        </w:rPr>
        <w:t>SL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2009)</w:t>
      </w:r>
    </w:p>
    <w:p w14:paraId="5AAF1C29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AD82D23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est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k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h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p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on 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on and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z w:val="22"/>
          <w:szCs w:val="22"/>
        </w:rPr>
        <w:t>eav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es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ven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ng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ne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g</w:t>
      </w:r>
    </w:p>
    <w:p w14:paraId="22483BD5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DE</w:t>
      </w:r>
      <w:r w:rsidRPr="00836E3E">
        <w:rPr>
          <w:rFonts w:asciiTheme="minorHAnsi" w:hAnsiTheme="minorHAnsi" w:cstheme="minorHAnsi"/>
          <w:i/>
          <w:sz w:val="22"/>
          <w:szCs w:val="22"/>
        </w:rPr>
        <w:t>)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2008)</w:t>
      </w:r>
    </w:p>
    <w:p w14:paraId="482C22FC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3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cs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ces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adua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</w:p>
    <w:p w14:paraId="6046F7C2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esea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07)</w:t>
      </w:r>
    </w:p>
    <w:p w14:paraId="1D9BC1FE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B6DF20E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Passed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Ph.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1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xam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z w:val="22"/>
          <w:szCs w:val="22"/>
        </w:rPr>
        <w:t xml:space="preserve">h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on”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007)</w:t>
      </w:r>
    </w:p>
    <w:p w14:paraId="43EBF98C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1st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ace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cs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ces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i/>
          <w:sz w:val="22"/>
          <w:szCs w:val="22"/>
        </w:rPr>
        <w:t>B</w:t>
      </w:r>
      <w:r w:rsidRPr="00836E3E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adua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ude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</w:p>
    <w:p w14:paraId="4ED15071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esea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z w:val="22"/>
          <w:szCs w:val="22"/>
        </w:rPr>
        <w:t>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06)</w:t>
      </w:r>
    </w:p>
    <w:p w14:paraId="4F07DE0F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1st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i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d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hea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>en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i/>
          <w:sz w:val="22"/>
          <w:szCs w:val="22"/>
        </w:rPr>
        <w:t>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05)</w:t>
      </w:r>
    </w:p>
    <w:p w14:paraId="7BDECB93" w14:textId="77777777" w:rsidR="00DD7FBD" w:rsidRPr="00836E3E" w:rsidRDefault="00DD7FBD" w:rsidP="00836E3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34B659" w14:textId="77777777" w:rsidR="00DD7FBD" w:rsidRPr="00836E3E" w:rsidRDefault="002D4F8F" w:rsidP="00836E3E">
      <w:pPr>
        <w:ind w:left="14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ra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ra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</w:p>
    <w:p w14:paraId="5A443631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5DFE90B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836E3E">
        <w:rPr>
          <w:rFonts w:asciiTheme="minorHAnsi" w:hAnsiTheme="minorHAnsi" w:cstheme="minorHAnsi"/>
          <w:sz w:val="22"/>
          <w:szCs w:val="22"/>
        </w:rPr>
        <w:t>PP 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P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end 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10)</w:t>
      </w:r>
    </w:p>
    <w:p w14:paraId="79FC0C68" w14:textId="77777777" w:rsidR="00DD7FBD" w:rsidRPr="00836E3E" w:rsidRDefault="002D4F8F" w:rsidP="00836E3E">
      <w:pPr>
        <w:spacing w:before="100"/>
        <w:ind w:left="500" w:right="2877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>PS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009) 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PS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2007)</w:t>
      </w:r>
    </w:p>
    <w:p w14:paraId="5574E193" w14:textId="77777777" w:rsidR="00DD7FBD" w:rsidRPr="00836E3E" w:rsidRDefault="002D4F8F" w:rsidP="00836E3E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o 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>PS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6E3E">
        <w:rPr>
          <w:rFonts w:asciiTheme="minorHAnsi" w:hAnsiTheme="minorHAnsi" w:cstheme="minorHAnsi"/>
          <w:sz w:val="22"/>
          <w:szCs w:val="22"/>
        </w:rPr>
        <w:t>oc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um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2006)</w:t>
      </w:r>
    </w:p>
    <w:p w14:paraId="7FFE9E8A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1501AD" w14:textId="77777777" w:rsidR="00DD7FBD" w:rsidRPr="00836E3E" w:rsidRDefault="002D4F8F" w:rsidP="00836E3E">
      <w:pPr>
        <w:ind w:left="500" w:right="101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SA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Sou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5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EM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ELS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7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836E3E">
        <w:rPr>
          <w:rFonts w:asciiTheme="minorHAnsi" w:hAnsiTheme="minorHAnsi" w:cstheme="minorHAnsi"/>
          <w:sz w:val="22"/>
          <w:szCs w:val="22"/>
        </w:rPr>
        <w:t>PS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2008,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009)</w:t>
      </w:r>
    </w:p>
    <w:p w14:paraId="4EEE3944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17C35E" w14:textId="77777777" w:rsidR="00DD7FBD" w:rsidRPr="00836E3E" w:rsidRDefault="002D4F8F" w:rsidP="00836E3E">
      <w:pPr>
        <w:ind w:left="14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z w:val="22"/>
          <w:szCs w:val="22"/>
        </w:rPr>
        <w:t>ar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ds</w:t>
      </w:r>
    </w:p>
    <w:p w14:paraId="3EAEA293" w14:textId="77777777" w:rsidR="00DD7FBD" w:rsidRPr="00836E3E" w:rsidRDefault="00DD7FBD" w:rsidP="00836E3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C9FA86F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i/>
          <w:sz w:val="22"/>
          <w:szCs w:val="22"/>
        </w:rPr>
        <w:t>Sa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36E3E">
        <w:rPr>
          <w:rFonts w:asciiTheme="minorHAnsi" w:hAnsiTheme="minorHAnsi" w:cstheme="minorHAnsi"/>
          <w:sz w:val="22"/>
          <w:szCs w:val="22"/>
        </w:rPr>
        <w:t>996)</w:t>
      </w:r>
    </w:p>
    <w:p w14:paraId="240D8BA8" w14:textId="77777777" w:rsidR="00DD7FBD" w:rsidRPr="00836E3E" w:rsidRDefault="002D4F8F" w:rsidP="00836E3E">
      <w:pPr>
        <w:spacing w:before="100"/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Jun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eg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 xml:space="preserve">al 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p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z w:val="22"/>
          <w:szCs w:val="22"/>
        </w:rPr>
        <w:t>Sa</w:t>
      </w:r>
      <w:r w:rsidRPr="00836E3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i/>
          <w:sz w:val="22"/>
          <w:szCs w:val="22"/>
        </w:rPr>
        <w:t>o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i/>
          <w:sz w:val="22"/>
          <w:szCs w:val="22"/>
        </w:rPr>
        <w:t>n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i/>
          <w:sz w:val="22"/>
          <w:szCs w:val="22"/>
        </w:rPr>
        <w:t>ve</w:t>
      </w:r>
      <w:r w:rsidRPr="00836E3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i/>
          <w:spacing w:val="-1"/>
          <w:sz w:val="22"/>
          <w:szCs w:val="22"/>
        </w:rPr>
        <w:t>it</w:t>
      </w:r>
      <w:r w:rsidRPr="00836E3E">
        <w:rPr>
          <w:rFonts w:asciiTheme="minorHAnsi" w:hAnsiTheme="minorHAnsi" w:cstheme="minorHAnsi"/>
          <w:i/>
          <w:sz w:val="22"/>
          <w:szCs w:val="22"/>
        </w:rPr>
        <w:t>y</w:t>
      </w:r>
    </w:p>
    <w:p w14:paraId="36B383FF" w14:textId="77777777" w:rsidR="00DD7FBD" w:rsidRPr="00836E3E" w:rsidRDefault="002D4F8F" w:rsidP="00836E3E">
      <w:pPr>
        <w:ind w:left="5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199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</w:p>
    <w:p w14:paraId="1FDBB0EB" w14:textId="77777777" w:rsidR="00DD7FBD" w:rsidRPr="00836E3E" w:rsidRDefault="00DD7FBD" w:rsidP="00836E3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A1EF4B2" w14:textId="77777777" w:rsidR="00DD7FBD" w:rsidRPr="00836E3E" w:rsidRDefault="002D4F8F" w:rsidP="00836E3E">
      <w:pPr>
        <w:ind w:left="14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4DECBBBA">
          <v:group id="_x0000_s1030" style="position:absolute;left:0;text-align:left;margin-left:52.55pt;margin-top:20.2pt;width:506.9pt;height:0;z-index:-251657216;mso-position-horizontal-relative:page" coordorigin="1051,404" coordsize="10138,0">
            <v:shape id="_x0000_s1031" style="position:absolute;left:1051;top:404;width:10138;height:0" coordorigin="1051,404" coordsize="10138,0" path="m1051,404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und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ng</w:t>
      </w:r>
    </w:p>
    <w:p w14:paraId="209E3BE4" w14:textId="77777777" w:rsidR="00DD7FBD" w:rsidRPr="00836E3E" w:rsidRDefault="00DD7FBD" w:rsidP="00836E3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16C4A87" w14:textId="77777777" w:rsidR="00DD7FBD" w:rsidRPr="00836E3E" w:rsidRDefault="002D4F8F" w:rsidP="00836E3E">
      <w:pPr>
        <w:spacing w:before="32"/>
        <w:ind w:left="140" w:right="100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headerReference w:type="default" r:id="rId9"/>
          <w:pgSz w:w="12240" w:h="15840"/>
          <w:pgMar w:top="1420" w:right="940" w:bottom="280" w:left="940" w:header="742" w:footer="0" w:gutter="0"/>
          <w:cols w:space="720"/>
        </w:sect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Fa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2007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2010)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und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by 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ce </w:t>
      </w:r>
      <w:r w:rsidRPr="00836E3E">
        <w:rPr>
          <w:rFonts w:asciiTheme="minorHAnsi" w:hAnsiTheme="minorHAnsi" w:cstheme="minorHAnsi"/>
          <w:sz w:val="22"/>
          <w:szCs w:val="22"/>
        </w:rPr>
        <w:t>Found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SF)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“A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.”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y ad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of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add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h,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Pac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d, 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oo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e.</w:t>
      </w:r>
    </w:p>
    <w:p w14:paraId="62741FCB" w14:textId="77777777" w:rsidR="00DD7FBD" w:rsidRPr="00836E3E" w:rsidRDefault="00DD7FBD" w:rsidP="00836E3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BF4873D" w14:textId="77777777" w:rsidR="00DD7FBD" w:rsidRPr="00836E3E" w:rsidRDefault="002D4F8F" w:rsidP="00836E3E">
      <w:pPr>
        <w:spacing w:before="18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0DEA9BAD">
          <v:group id="_x0000_s1028" style="position:absolute;left:0;text-align:left;margin-left:52.55pt;margin-top:21.1pt;width:506.9pt;height:0;z-index:-251656192;mso-position-horizontal-relative:page" coordorigin="1051,422" coordsize="10138,0">
            <v:shape id="_x0000_s1029" style="position:absolute;left:1051;top:422;width:10138;height:0" coordorigin="1051,422" coordsize="10138,0" path="m1051,422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836E3E">
        <w:rPr>
          <w:rFonts w:asciiTheme="minorHAnsi" w:hAnsiTheme="minorHAnsi" w:cstheme="minorHAnsi"/>
          <w:sz w:val="22"/>
          <w:szCs w:val="22"/>
        </w:rPr>
        <w:t>cati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ach</w:t>
      </w:r>
    </w:p>
    <w:p w14:paraId="0EF4F67F" w14:textId="77777777" w:rsidR="00DD7FBD" w:rsidRPr="00836E3E" w:rsidRDefault="00DD7FBD" w:rsidP="00836E3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6A1169D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tud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 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ing</w:t>
      </w:r>
    </w:p>
    <w:p w14:paraId="4CED72E1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5D0684" w14:textId="77777777" w:rsidR="00DD7FBD" w:rsidRPr="00836E3E" w:rsidRDefault="002D4F8F" w:rsidP="00836E3E">
      <w:pPr>
        <w:ind w:left="460" w:right="795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aba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 2007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</w:p>
    <w:p w14:paraId="27CFDB8F" w14:textId="77777777" w:rsidR="00DD7FBD" w:rsidRPr="00836E3E" w:rsidRDefault="002D4F8F" w:rsidP="00836E3E">
      <w:pPr>
        <w:ind w:left="460" w:right="5895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e)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009.</w:t>
      </w:r>
    </w:p>
    <w:p w14:paraId="6C26BC1D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0B8319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oboti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omp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tition</w:t>
      </w:r>
    </w:p>
    <w:p w14:paraId="45B1128D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521751A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ead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per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ub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836E3E">
        <w:rPr>
          <w:rFonts w:asciiTheme="minorHAnsi" w:hAnsiTheme="minorHAnsi" w:cstheme="minorHAnsi"/>
          <w:sz w:val="22"/>
          <w:szCs w:val="22"/>
        </w:rPr>
        <w:t>ST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os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e, and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2009.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oup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depa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and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5F964407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BCBBBA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inux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kshop</w:t>
      </w:r>
    </w:p>
    <w:p w14:paraId="3D7A99B9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3682F2B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 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by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 se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nce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 200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oduce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ene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inux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36E3E">
        <w:rPr>
          <w:rFonts w:asciiTheme="minorHAnsi" w:hAnsiTheme="minorHAnsi" w:cstheme="minorHAnsi"/>
          <w:sz w:val="22"/>
          <w:szCs w:val="22"/>
        </w:rPr>
        <w:t>ands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unc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36E3E">
        <w:rPr>
          <w:rFonts w:asciiTheme="minorHAnsi" w:hAnsiTheme="minorHAnsi" w:cstheme="minorHAnsi"/>
          <w:sz w:val="22"/>
          <w:szCs w:val="22"/>
        </w:rPr>
        <w:t>nux con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 depa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6EE639BE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4225E9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UAB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h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hool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mming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omp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tition</w:t>
      </w:r>
    </w:p>
    <w:p w14:paraId="31B52719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0DA9C08D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 xml:space="preserve">al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de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 xml:space="preserve">ent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at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2006,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 xml:space="preserve">as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 xml:space="preserve">ead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eer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 a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oup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by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 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2008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09,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eer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836E3E">
        <w:rPr>
          <w:rFonts w:asciiTheme="minorHAnsi" w:hAnsiTheme="minorHAnsi" w:cstheme="minorHAnsi"/>
          <w:sz w:val="22"/>
          <w:szCs w:val="22"/>
        </w:rPr>
        <w:t>ub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 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444CAC3A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780017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UAB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M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tive</w:t>
      </w:r>
    </w:p>
    <w:p w14:paraId="32A85616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7EFB5AC3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836E3E">
        <w:rPr>
          <w:rFonts w:asciiTheme="minorHAnsi" w:hAnsiTheme="minorHAnsi" w:cstheme="minorHAnsi"/>
          <w:sz w:val="22"/>
          <w:szCs w:val="22"/>
        </w:rPr>
        <w:t>B 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cha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dua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Scho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xpo,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0BD5E3B4" w14:textId="77777777" w:rsidR="00DD7FBD" w:rsidRPr="00836E3E" w:rsidRDefault="00DD7FBD" w:rsidP="00836E3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8D236B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pict w14:anchorId="7C62EBCC">
          <v:group id="_x0000_s1026" style="position:absolute;left:0;text-align:left;margin-left:52.55pt;margin-top:20.2pt;width:506.9pt;height:0;z-index:-251655168;mso-position-horizontal-relative:page" coordorigin="1051,404" coordsize="10138,0">
            <v:shape id="_x0000_s1027" style="position:absolute;left:1051;top:404;width:10138;height:0" coordorigin="1051,404" coordsize="10138,0" path="m1051,404r10138,e" filled="f" strokeweight=".82pt">
              <v:path arrowok="t"/>
            </v:shape>
            <w10:wrap anchorx="page"/>
          </v:group>
        </w:pic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ss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al,</w:t>
      </w:r>
      <w:r w:rsidRPr="00836E3E">
        <w:rPr>
          <w:rFonts w:asciiTheme="minorHAnsi" w:hAnsiTheme="minorHAnsi" w:cstheme="minorHAnsi"/>
          <w:spacing w:val="-18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xp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836E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position w:val="-1"/>
          <w:sz w:val="22"/>
          <w:szCs w:val="22"/>
        </w:rPr>
        <w:t>ce</w:t>
      </w:r>
    </w:p>
    <w:p w14:paraId="6C948E18" w14:textId="77777777" w:rsidR="00DD7FBD" w:rsidRPr="00836E3E" w:rsidRDefault="00DD7FBD" w:rsidP="00836E3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A1C20D6" w14:textId="77777777" w:rsidR="00DD7FBD" w:rsidRPr="00836E3E" w:rsidRDefault="002D4F8F" w:rsidP="00836E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Assist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836E3E">
        <w:rPr>
          <w:rFonts w:asciiTheme="minorHAnsi" w:hAnsiTheme="minorHAnsi" w:cstheme="minorHAnsi"/>
          <w:sz w:val="22"/>
          <w:szCs w:val="22"/>
        </w:rPr>
        <w:t>ssor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836E3E">
        <w:rPr>
          <w:rFonts w:asciiTheme="minorHAnsi" w:hAnsiTheme="minorHAnsi" w:cstheme="minorHAnsi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bilt Univ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</w:p>
    <w:p w14:paraId="44247DCB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shvill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, 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>2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36E3E">
        <w:rPr>
          <w:rFonts w:asciiTheme="minorHAnsi" w:hAnsiTheme="minorHAnsi" w:cstheme="minorHAnsi"/>
          <w:sz w:val="22"/>
          <w:szCs w:val="22"/>
        </w:rPr>
        <w:t>13 – 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nt)</w:t>
      </w:r>
    </w:p>
    <w:p w14:paraId="46FABC99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2209FC" w14:textId="77777777" w:rsidR="00DD7FBD" w:rsidRPr="00836E3E" w:rsidRDefault="002D4F8F" w:rsidP="00836E3E">
      <w:pPr>
        <w:ind w:left="460" w:right="1637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pa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60E5B833" w14:textId="77777777" w:rsidR="00DD7FBD" w:rsidRPr="00836E3E" w:rsidRDefault="00DD7FBD" w:rsidP="00836E3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D86A72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ostdo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836E3E">
        <w:rPr>
          <w:rFonts w:asciiTheme="minorHAnsi" w:hAnsiTheme="minorHAnsi" w:cstheme="minorHAnsi"/>
          <w:sz w:val="22"/>
          <w:szCs w:val="22"/>
        </w:rPr>
        <w:t>low 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nstitut 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tion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tique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 Autom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tique</w:t>
      </w:r>
    </w:p>
    <w:p w14:paraId="74788328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s,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36E3E">
        <w:rPr>
          <w:rFonts w:asciiTheme="minorHAnsi" w:hAnsiTheme="minorHAnsi" w:cstheme="minorHAnsi"/>
          <w:sz w:val="22"/>
          <w:szCs w:val="22"/>
        </w:rPr>
        <w:t>012)</w:t>
      </w:r>
    </w:p>
    <w:p w14:paraId="4E4C9D60" w14:textId="77777777" w:rsidR="00DD7FBD" w:rsidRPr="00836E3E" w:rsidRDefault="00DD7FBD" w:rsidP="00836E3E">
      <w:pPr>
        <w:rPr>
          <w:rFonts w:asciiTheme="minorHAnsi" w:hAnsiTheme="minorHAnsi" w:cstheme="minorHAnsi"/>
          <w:sz w:val="22"/>
          <w:szCs w:val="22"/>
        </w:rPr>
      </w:pPr>
    </w:p>
    <w:p w14:paraId="6C3E51DA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oped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nee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836E3E">
        <w:rPr>
          <w:rFonts w:asciiTheme="minorHAnsi" w:hAnsiTheme="minorHAnsi" w:cstheme="minorHAnsi"/>
          <w:sz w:val="22"/>
          <w:szCs w:val="22"/>
        </w:rPr>
        <w:t>ue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ct</w:t>
      </w:r>
      <w:r w:rsidRPr="00836E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OCL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odel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 popu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2DD6FA34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4966D9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ques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spec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ua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es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)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  an 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s cons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39FB5106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6023E0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Assist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nt – Univ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</w:p>
    <w:p w14:paraId="784D3A43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m, 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2007 – 2010)</w:t>
      </w:r>
    </w:p>
    <w:p w14:paraId="45C12024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FACC0A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lastRenderedPageBreak/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S)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by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Found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SF)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“A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pp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one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.”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k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:</w:t>
      </w:r>
    </w:p>
    <w:p w14:paraId="5C724FA2" w14:textId="77777777" w:rsidR="00DD7FBD" w:rsidRPr="00836E3E" w:rsidRDefault="002D4F8F" w:rsidP="00836E3E">
      <w:pPr>
        <w:tabs>
          <w:tab w:val="left" w:pos="820"/>
        </w:tabs>
        <w:spacing w:before="99"/>
        <w:ind w:left="820" w:right="80" w:hanging="360"/>
        <w:jc w:val="both"/>
        <w:rPr>
          <w:rFonts w:asciiTheme="minorHAnsi" w:hAnsiTheme="minorHAnsi" w:cstheme="minorHAnsi"/>
          <w:sz w:val="22"/>
          <w:szCs w:val="22"/>
        </w:rPr>
        <w:sectPr w:rsidR="00DD7FBD" w:rsidRPr="00836E3E">
          <w:headerReference w:type="default" r:id="rId10"/>
          <w:pgSz w:w="12240" w:h="15840"/>
          <w:pgMar w:top="960" w:right="960" w:bottom="280" w:left="980" w:header="742" w:footer="0" w:gutter="0"/>
          <w:pgNumType w:start="8"/>
          <w:cols w:space="720"/>
        </w:sectPr>
      </w:pPr>
      <w:r w:rsidRPr="00836E3E">
        <w:rPr>
          <w:rFonts w:asciiTheme="minorHAnsi" w:hAnsiTheme="minorHAnsi" w:cstheme="minorHAnsi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ab/>
        <w:t>A</w:t>
      </w:r>
      <w:r w:rsidRPr="00836E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code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36E3E">
        <w:rPr>
          <w:rFonts w:asciiTheme="minorHAnsi" w:hAnsiTheme="minorHAnsi" w:cstheme="minorHAnsi"/>
          <w:sz w:val="22"/>
          <w:szCs w:val="22"/>
        </w:rPr>
        <w:t>hn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que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ax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ees</w:t>
      </w:r>
      <w:r w:rsidRPr="00836E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s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o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36E3E">
        <w:rPr>
          <w:rFonts w:asciiTheme="minorHAnsi" w:hAnsiTheme="minorHAnsi" w:cstheme="minorHAnsi"/>
          <w:sz w:val="22"/>
          <w:szCs w:val="22"/>
        </w:rPr>
        <w:t>nd du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que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 xml:space="preserve">as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#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36E3E">
        <w:rPr>
          <w:rFonts w:asciiTheme="minorHAnsi" w:hAnsiTheme="minorHAnsi" w:cstheme="minorHAnsi"/>
          <w:sz w:val="22"/>
          <w:szCs w:val="22"/>
        </w:rPr>
        <w:t>s Ph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 co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2865D5F1" w14:textId="77777777" w:rsidR="00DD7FBD" w:rsidRPr="00836E3E" w:rsidRDefault="00DD7FBD" w:rsidP="00836E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CD3B17" w14:textId="77777777" w:rsidR="00DD7FBD" w:rsidRPr="00836E3E" w:rsidRDefault="002D4F8F" w:rsidP="00836E3E">
      <w:pPr>
        <w:tabs>
          <w:tab w:val="left" w:pos="800"/>
        </w:tabs>
        <w:spacing w:before="36"/>
        <w:ind w:left="82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ab/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que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an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ch ca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ndex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 xml:space="preserve">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uch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36E3E">
        <w:rPr>
          <w:rFonts w:asciiTheme="minorHAnsi" w:hAnsiTheme="minorHAnsi" w:cstheme="minorHAnsi"/>
          <w:sz w:val="22"/>
          <w:szCs w:val="22"/>
        </w:rPr>
        <w:t>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ab,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ache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DB</w:t>
      </w:r>
      <w:r w:rsidRPr="00836E3E">
        <w:rPr>
          <w:rFonts w:asciiTheme="minorHAnsi" w:hAnsiTheme="minorHAnsi" w:cstheme="minorHAnsi"/>
          <w:sz w:val="22"/>
          <w:szCs w:val="22"/>
        </w:rPr>
        <w:t xml:space="preserve">, and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a.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q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 used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e.</w:t>
      </w:r>
    </w:p>
    <w:p w14:paraId="0D60D892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610C24" w14:textId="77777777" w:rsidR="00DD7FBD" w:rsidRPr="00836E3E" w:rsidRDefault="002D4F8F" w:rsidP="00836E3E">
      <w:pPr>
        <w:tabs>
          <w:tab w:val="left" w:pos="800"/>
        </w:tabs>
        <w:ind w:left="820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ab/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ode 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one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and 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nce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ques </w:t>
      </w:r>
      <w:r w:rsidRPr="00836E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 xml:space="preserve">se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 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Ja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s.</w:t>
      </w:r>
    </w:p>
    <w:p w14:paraId="411B9646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60C30F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36E3E">
        <w:rPr>
          <w:rFonts w:asciiTheme="minorHAnsi" w:hAnsiTheme="minorHAnsi" w:cstheme="minorHAnsi"/>
          <w:sz w:val="22"/>
          <w:szCs w:val="22"/>
        </w:rPr>
        <w:t>du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Assist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nt – </w:t>
      </w:r>
      <w:r w:rsidRPr="00836E3E">
        <w:rPr>
          <w:rFonts w:asciiTheme="minorHAnsi" w:hAnsiTheme="minorHAnsi" w:cstheme="minorHAnsi"/>
          <w:sz w:val="22"/>
          <w:szCs w:val="22"/>
        </w:rPr>
        <w:t>Univ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</w:p>
    <w:p w14:paraId="4D28092A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m, 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2006 – 2007)</w:t>
      </w:r>
    </w:p>
    <w:p w14:paraId="13F46D9F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1E2CAD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adu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ses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a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57A4C05D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748F9E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st –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ia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Univ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</w:p>
    <w:p w14:paraId="20B68674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Atl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, G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ia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2003 –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2004)</w:t>
      </w:r>
    </w:p>
    <w:p w14:paraId="1550D2C1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B1FBF2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nhanc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y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eb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 de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36E3E">
        <w:rPr>
          <w:rFonts w:asciiTheme="minorHAnsi" w:hAnsiTheme="minorHAnsi" w:cstheme="minorHAnsi"/>
          <w:sz w:val="22"/>
          <w:szCs w:val="22"/>
        </w:rPr>
        <w:t>ea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con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nt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ous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eb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e.</w:t>
      </w:r>
    </w:p>
    <w:p w14:paraId="3F1B57D8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05C6A6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ned and 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oped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ud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eb 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XM</w:t>
      </w:r>
      <w:r w:rsidRPr="00836E3E">
        <w:rPr>
          <w:rFonts w:asciiTheme="minorHAnsi" w:hAnsiTheme="minorHAnsi" w:cstheme="minorHAnsi"/>
          <w:sz w:val="22"/>
          <w:szCs w:val="22"/>
        </w:rPr>
        <w:t>L 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on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nco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)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ng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36E3E">
        <w:rPr>
          <w:rFonts w:asciiTheme="minorHAnsi" w:hAnsiTheme="minorHAnsi" w:cstheme="minorHAnsi"/>
          <w:sz w:val="22"/>
          <w:szCs w:val="22"/>
        </w:rPr>
        <w:t>SL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ace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handhe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 of co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ay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 xml:space="preserve">eb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e.</w:t>
      </w:r>
    </w:p>
    <w:p w14:paraId="53A2853A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DDE162" w14:textId="77777777" w:rsidR="00DD7FBD" w:rsidRPr="00836E3E" w:rsidRDefault="002D4F8F" w:rsidP="00836E3E">
      <w:pPr>
        <w:ind w:left="100" w:right="5147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ms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 xml:space="preserve">st –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t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olutions,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 xml:space="preserve">.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m, 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1998 – 2003)</w:t>
      </w:r>
    </w:p>
    <w:p w14:paraId="071C21E1" w14:textId="77777777" w:rsidR="00DD7FBD" w:rsidRPr="00836E3E" w:rsidRDefault="00DD7FBD" w:rsidP="00836E3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4C6DD5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ned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 e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co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ce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bo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W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ndo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x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z w:val="22"/>
          <w:szCs w:val="22"/>
        </w:rPr>
        <w:t>x en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581E6DF4" w14:textId="77777777" w:rsidR="00DD7FBD" w:rsidRPr="00836E3E" w:rsidRDefault="00DD7FBD" w:rsidP="00836E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6D00DC" w14:textId="77777777" w:rsidR="00DD7FBD" w:rsidRPr="00836E3E" w:rsidRDefault="002D4F8F" w:rsidP="00836E3E">
      <w:pPr>
        <w:ind w:left="460" w:right="80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hout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of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ng 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us,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z w:val="22"/>
          <w:szCs w:val="22"/>
        </w:rPr>
        <w:t xml:space="preserve">on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 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, 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ew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36E3E">
        <w:rPr>
          <w:rFonts w:asciiTheme="minorHAnsi" w:hAnsiTheme="minorHAnsi" w:cstheme="minorHAnsi"/>
          <w:sz w:val="22"/>
          <w:szCs w:val="22"/>
        </w:rPr>
        <w:t>ec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, and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po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36E3E">
        <w:rPr>
          <w:rFonts w:asciiTheme="minorHAnsi" w:hAnsiTheme="minorHAnsi" w:cstheme="minorHAnsi"/>
          <w:sz w:val="22"/>
          <w:szCs w:val="22"/>
        </w:rPr>
        <w:t>de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upp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4AC6BBE2" w14:textId="77777777" w:rsidR="00DD7FBD" w:rsidRPr="00836E3E" w:rsidRDefault="00DD7FBD" w:rsidP="00836E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229D46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oo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din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tor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–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Univ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36E3E">
        <w:rPr>
          <w:rFonts w:asciiTheme="minorHAnsi" w:hAnsiTheme="minorHAnsi" w:cstheme="minorHAnsi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y</w:t>
      </w:r>
    </w:p>
    <w:p w14:paraId="5BF86DE7" w14:textId="77777777" w:rsidR="00DD7FBD" w:rsidRPr="00836E3E" w:rsidRDefault="002D4F8F" w:rsidP="00836E3E">
      <w:pPr>
        <w:ind w:left="100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min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m, Al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836E3E">
        <w:rPr>
          <w:rFonts w:asciiTheme="minorHAnsi" w:hAnsiTheme="minorHAnsi" w:cstheme="minorHAnsi"/>
          <w:sz w:val="22"/>
          <w:szCs w:val="22"/>
        </w:rPr>
        <w:t>1997 – 1998)</w:t>
      </w:r>
    </w:p>
    <w:p w14:paraId="649D3133" w14:textId="77777777" w:rsidR="00DD7FBD" w:rsidRPr="00836E3E" w:rsidRDefault="00DD7FBD" w:rsidP="00836E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755C26" w14:textId="77777777" w:rsidR="00DD7FBD" w:rsidRPr="00836E3E" w:rsidRDefault="002D4F8F" w:rsidP="00836E3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ned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and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op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d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ed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ew</w:t>
      </w:r>
      <w:r w:rsidRPr="00836E3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cce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da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on</w:t>
      </w:r>
      <w:r w:rsidRPr="00836E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</w:p>
    <w:p w14:paraId="1A5D09DB" w14:textId="77777777" w:rsidR="00DD7FBD" w:rsidRPr="00836E3E" w:rsidRDefault="002D4F8F" w:rsidP="00836E3E">
      <w:pPr>
        <w:ind w:left="460" w:right="3763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z w:val="22"/>
          <w:szCs w:val="22"/>
        </w:rPr>
        <w:t>SP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ons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Gl</w:t>
      </w:r>
      <w:r w:rsidRPr="00836E3E">
        <w:rPr>
          <w:rFonts w:asciiTheme="minorHAnsi" w:hAnsiTheme="minorHAnsi" w:cstheme="minorHAnsi"/>
          <w:sz w:val="22"/>
          <w:szCs w:val="22"/>
        </w:rPr>
        <w:t>ob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ex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b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p w14:paraId="7E4FC755" w14:textId="77777777" w:rsidR="00DD7FBD" w:rsidRPr="00836E3E" w:rsidRDefault="00DD7FBD" w:rsidP="00836E3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9F1199" w14:textId="77777777" w:rsidR="00DD7FBD" w:rsidRPr="00836E3E" w:rsidRDefault="002D4F8F" w:rsidP="00836E3E">
      <w:pPr>
        <w:ind w:left="460" w:right="82"/>
        <w:jc w:val="both"/>
        <w:rPr>
          <w:rFonts w:asciiTheme="minorHAnsi" w:hAnsiTheme="minorHAnsi" w:cstheme="minorHAnsi"/>
          <w:sz w:val="22"/>
          <w:szCs w:val="22"/>
        </w:rPr>
      </w:pP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ss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 xml:space="preserve">n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he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ep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oy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ent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nd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ena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ce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of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 xml:space="preserve">a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 xml:space="preserve">l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se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ch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 xml:space="preserve">er 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em  ob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om 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n educ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nal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sh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z w:val="22"/>
          <w:szCs w:val="22"/>
        </w:rPr>
        <w:t>ng 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ee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F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36E3E">
        <w:rPr>
          <w:rFonts w:asciiTheme="minorHAnsi" w:hAnsiTheme="minorHAnsi" w:cstheme="minorHAnsi"/>
          <w:sz w:val="22"/>
          <w:szCs w:val="22"/>
        </w:rPr>
        <w:t>ht</w:t>
      </w:r>
      <w:r w:rsidRPr="00836E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un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 xml:space="preserve">e,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aba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 xml:space="preserve">a. </w:t>
      </w:r>
      <w:r w:rsidRPr="00836E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he</w:t>
      </w:r>
      <w:r w:rsidRPr="00836E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em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36E3E">
        <w:rPr>
          <w:rFonts w:asciiTheme="minorHAnsi" w:hAnsiTheme="minorHAnsi" w:cstheme="minorHAnsi"/>
          <w:sz w:val="22"/>
          <w:szCs w:val="22"/>
        </w:rPr>
        <w:t xml:space="preserve">as 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ed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36E3E">
        <w:rPr>
          <w:rFonts w:asciiTheme="minorHAnsi" w:hAnsiTheme="minorHAnsi" w:cstheme="minorHAnsi"/>
          <w:sz w:val="22"/>
          <w:szCs w:val="22"/>
        </w:rPr>
        <w:t>al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36E3E">
        <w:rPr>
          <w:rFonts w:asciiTheme="minorHAnsi" w:hAnsiTheme="minorHAnsi" w:cstheme="minorHAnsi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36E3E">
        <w:rPr>
          <w:rFonts w:asciiTheme="minorHAnsi" w:hAnsiTheme="minorHAnsi" w:cstheme="minorHAnsi"/>
          <w:sz w:val="22"/>
          <w:szCs w:val="22"/>
        </w:rPr>
        <w:t>as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36E3E">
        <w:rPr>
          <w:rFonts w:asciiTheme="minorHAnsi" w:hAnsiTheme="minorHAnsi" w:cstheme="minorHAnsi"/>
          <w:sz w:val="22"/>
          <w:szCs w:val="22"/>
        </w:rPr>
        <w:t>ed by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836E3E">
        <w:rPr>
          <w:rFonts w:asciiTheme="minorHAnsi" w:hAnsiTheme="minorHAnsi" w:cstheme="minorHAnsi"/>
          <w:sz w:val="22"/>
          <w:szCs w:val="22"/>
        </w:rPr>
        <w:t>a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36E3E">
        <w:rPr>
          <w:rFonts w:asciiTheme="minorHAnsi" w:hAnsiTheme="minorHAnsi" w:cstheme="minorHAnsi"/>
          <w:sz w:val="22"/>
          <w:szCs w:val="22"/>
        </w:rPr>
        <w:t>us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cade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z w:val="22"/>
          <w:szCs w:val="22"/>
        </w:rPr>
        <w:t>c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36E3E">
        <w:rPr>
          <w:rFonts w:asciiTheme="minorHAnsi" w:hAnsiTheme="minorHAnsi" w:cstheme="minorHAnsi"/>
          <w:sz w:val="22"/>
          <w:szCs w:val="22"/>
        </w:rPr>
        <w:t>epa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z w:val="22"/>
          <w:szCs w:val="22"/>
        </w:rPr>
        <w:t>en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36E3E">
        <w:rPr>
          <w:rFonts w:asciiTheme="minorHAnsi" w:hAnsiTheme="minorHAnsi" w:cstheme="minorHAnsi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36E3E">
        <w:rPr>
          <w:rFonts w:asciiTheme="minorHAnsi" w:hAnsiTheme="minorHAnsi" w:cstheme="minorHAnsi"/>
          <w:sz w:val="22"/>
          <w:szCs w:val="22"/>
        </w:rPr>
        <w:t>t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36E3E">
        <w:rPr>
          <w:rFonts w:asciiTheme="minorHAnsi" w:hAnsiTheme="minorHAnsi" w:cstheme="minorHAnsi"/>
          <w:sz w:val="22"/>
          <w:szCs w:val="22"/>
        </w:rPr>
        <w:t>Sa</w:t>
      </w:r>
      <w:r w:rsidRPr="00836E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36E3E">
        <w:rPr>
          <w:rFonts w:asciiTheme="minorHAnsi" w:hAnsiTheme="minorHAnsi" w:cstheme="minorHAnsi"/>
          <w:sz w:val="22"/>
          <w:szCs w:val="22"/>
        </w:rPr>
        <w:t>o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z w:val="22"/>
          <w:szCs w:val="22"/>
        </w:rPr>
        <w:t xml:space="preserve">d </w:t>
      </w:r>
      <w:r w:rsidRPr="00836E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36E3E">
        <w:rPr>
          <w:rFonts w:asciiTheme="minorHAnsi" w:hAnsiTheme="minorHAnsi" w:cstheme="minorHAnsi"/>
          <w:sz w:val="22"/>
          <w:szCs w:val="22"/>
        </w:rPr>
        <w:t>e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36E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36E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36E3E">
        <w:rPr>
          <w:rFonts w:asciiTheme="minorHAnsi" w:hAnsiTheme="minorHAnsi" w:cstheme="minorHAnsi"/>
          <w:sz w:val="22"/>
          <w:szCs w:val="22"/>
        </w:rPr>
        <w:t>.</w:t>
      </w:r>
    </w:p>
    <w:sectPr w:rsidR="00DD7FBD" w:rsidRPr="00836E3E">
      <w:pgSz w:w="12240" w:h="15840"/>
      <w:pgMar w:top="960" w:right="960" w:bottom="280" w:left="980" w:header="7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42D56" w14:textId="77777777" w:rsidR="002D4F8F" w:rsidRDefault="002D4F8F">
      <w:r>
        <w:separator/>
      </w:r>
    </w:p>
  </w:endnote>
  <w:endnote w:type="continuationSeparator" w:id="0">
    <w:p w14:paraId="390B5DDA" w14:textId="77777777" w:rsidR="002D4F8F" w:rsidRDefault="002D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79FB0" w14:textId="77777777" w:rsidR="002D4F8F" w:rsidRDefault="002D4F8F">
      <w:r>
        <w:separator/>
      </w:r>
    </w:p>
  </w:footnote>
  <w:footnote w:type="continuationSeparator" w:id="0">
    <w:p w14:paraId="6DBF5552" w14:textId="77777777" w:rsidR="002D4F8F" w:rsidRDefault="002D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9DD7" w14:textId="393379C3" w:rsidR="00DD7FBD" w:rsidRDefault="00DD7FBD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14A2" w14:textId="77777777" w:rsidR="00DD7FBD" w:rsidRDefault="002D4F8F">
    <w:pPr>
      <w:spacing w:line="200" w:lineRule="exact"/>
    </w:pPr>
    <w:r>
      <w:pict w14:anchorId="479CE027">
        <v:group id="_x0000_s2056" style="position:absolute;margin-left:52.55pt;margin-top:82.2pt;width:506.9pt;height:0;z-index:-251660800;mso-position-horizontal-relative:page;mso-position-vertical-relative:page" coordorigin="1051,1644" coordsize="10138,0">
          <v:shape id="_x0000_s2057" style="position:absolute;left:1051;top:1644;width:10138;height:0" coordorigin="1051,1644" coordsize="10138,0" path="m1051,1644r10138,e" filled="f" strokeweight=".82pt">
            <v:path arrowok="t"/>
          </v:shape>
          <w10:wrap anchorx="page" anchory="page"/>
        </v:group>
      </w:pict>
    </w:r>
    <w:r>
      <w:pict w14:anchorId="68500A83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pt;margin-top:36.1pt;width:53.25pt;height:13.05pt;z-index:-251659776;mso-position-horizontal-relative:page;mso-position-vertical-relative:page" filled="f" stroked="f">
          <v:textbox inset="0,0,0,0">
            <w:txbxContent>
              <w:p w14:paraId="6DC2D329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2017</w:t>
                </w:r>
                <w:r>
                  <w:rPr>
                    <w:spacing w:val="-4"/>
                    <w:sz w:val="22"/>
                    <w:szCs w:val="22"/>
                  </w:rPr>
                  <w:t>-</w:t>
                </w:r>
                <w:r>
                  <w:rPr>
                    <w:sz w:val="22"/>
                    <w:szCs w:val="22"/>
                  </w:rPr>
                  <w:t>0</w:t>
                </w:r>
                <w:r>
                  <w:rPr>
                    <w:spacing w:val="2"/>
                    <w:sz w:val="22"/>
                    <w:szCs w:val="22"/>
                  </w:rPr>
                  <w:t>2</w:t>
                </w:r>
                <w:r>
                  <w:rPr>
                    <w:spacing w:val="-4"/>
                    <w:sz w:val="22"/>
                    <w:szCs w:val="22"/>
                  </w:rPr>
                  <w:t>-</w:t>
                </w:r>
                <w:r>
                  <w:rPr>
                    <w:sz w:val="22"/>
                    <w:szCs w:val="22"/>
                  </w:rPr>
                  <w:t>06</w:t>
                </w:r>
              </w:p>
            </w:txbxContent>
          </v:textbox>
          <w10:wrap anchorx="page" anchory="page"/>
        </v:shape>
      </w:pict>
    </w:r>
    <w:r>
      <w:pict w14:anchorId="61B03554">
        <v:shape id="_x0000_s2054" type="#_x0000_t202" style="position:absolute;margin-left:270.55pt;margin-top:36.1pt;width:62.2pt;height:13.05pt;z-index:-251658752;mso-position-horizontal-relative:page;mso-position-vertical-relative:page" filled="f" stroked="f">
          <v:textbox inset="0,0,0,0">
            <w:txbxContent>
              <w:p w14:paraId="35539A18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pacing w:val="-1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obe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t</w:t>
                </w:r>
                <w:r>
                  <w:rPr>
                    <w:spacing w:val="-4"/>
                    <w:sz w:val="22"/>
                    <w:szCs w:val="22"/>
                  </w:rPr>
                  <w:t xml:space="preserve"> </w:t>
                </w:r>
                <w:r>
                  <w:rPr>
                    <w:spacing w:val="2"/>
                    <w:sz w:val="22"/>
                    <w:szCs w:val="22"/>
                  </w:rPr>
                  <w:t>T</w:t>
                </w:r>
                <w:r>
                  <w:rPr>
                    <w:sz w:val="22"/>
                    <w:szCs w:val="22"/>
                  </w:rPr>
                  <w:t>a</w:t>
                </w:r>
                <w:r>
                  <w:rPr>
                    <w:spacing w:val="-1"/>
                    <w:sz w:val="22"/>
                    <w:szCs w:val="22"/>
                  </w:rPr>
                  <w:t>i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-2"/>
                    <w:sz w:val="22"/>
                    <w:szCs w:val="22"/>
                  </w:rPr>
                  <w:t>a</w:t>
                </w:r>
                <w:r>
                  <w:rPr>
                    <w:sz w:val="22"/>
                    <w:szCs w:val="22"/>
                  </w:rPr>
                  <w:t>s</w:t>
                </w:r>
              </w:p>
            </w:txbxContent>
          </v:textbox>
          <w10:wrap anchorx="page" anchory="page"/>
        </v:shape>
      </w:pict>
    </w:r>
    <w:r>
      <w:pict w14:anchorId="3FFACD61">
        <v:shape id="_x0000_s2053" type="#_x0000_t202" style="position:absolute;margin-left:507.2pt;margin-top:36.1pt;width:51.95pt;height:13.05pt;z-index:-251657728;mso-position-horizontal-relative:page;mso-position-vertical-relative:page" filled="f" stroked="f">
          <v:textbox inset="0,0,0,0">
            <w:txbxContent>
              <w:p w14:paraId="5D078302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Pa</w:t>
                </w:r>
                <w:r>
                  <w:rPr>
                    <w:spacing w:val="-2"/>
                    <w:sz w:val="22"/>
                    <w:szCs w:val="22"/>
                  </w:rPr>
                  <w:t>g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7 of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9</w:t>
                </w:r>
              </w:p>
            </w:txbxContent>
          </v:textbox>
          <w10:wrap anchorx="page" anchory="page"/>
        </v:shape>
      </w:pict>
    </w:r>
    <w:r>
      <w:pict w14:anchorId="13A5D15E">
        <v:shape id="_x0000_s2052" type="#_x0000_t202" style="position:absolute;margin-left:53pt;margin-top:63.1pt;width:130.05pt;height:17.95pt;z-index:-251656704;mso-position-horizontal-relative:page;mso-position-vertical-relative:page" filled="f" stroked="f">
          <v:textbox inset="0,0,0,0">
            <w:txbxContent>
              <w:p w14:paraId="3A99A244" w14:textId="77777777" w:rsidR="00DD7FBD" w:rsidRDefault="002D4F8F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Awa</w:t>
                </w:r>
                <w:r>
                  <w:rPr>
                    <w:spacing w:val="-1"/>
                    <w:sz w:val="32"/>
                    <w:szCs w:val="32"/>
                  </w:rPr>
                  <w:t>r</w:t>
                </w:r>
                <w:r>
                  <w:rPr>
                    <w:spacing w:val="1"/>
                    <w:sz w:val="32"/>
                    <w:szCs w:val="32"/>
                  </w:rPr>
                  <w:t>d</w:t>
                </w:r>
                <w:r>
                  <w:rPr>
                    <w:sz w:val="32"/>
                    <w:szCs w:val="32"/>
                  </w:rPr>
                  <w:t>s</w:t>
                </w:r>
                <w:r>
                  <w:rPr>
                    <w:spacing w:val="-10"/>
                    <w:sz w:val="32"/>
                    <w:szCs w:val="32"/>
                  </w:rPr>
                  <w:t xml:space="preserve"> </w:t>
                </w:r>
                <w:r>
                  <w:rPr>
                    <w:sz w:val="32"/>
                    <w:szCs w:val="32"/>
                  </w:rPr>
                  <w:t>a</w:t>
                </w:r>
                <w:r>
                  <w:rPr>
                    <w:spacing w:val="1"/>
                    <w:sz w:val="32"/>
                    <w:szCs w:val="32"/>
                  </w:rPr>
                  <w:t>n</w:t>
                </w:r>
                <w:r>
                  <w:rPr>
                    <w:sz w:val="32"/>
                    <w:szCs w:val="32"/>
                  </w:rPr>
                  <w:t>d</w:t>
                </w:r>
                <w:r>
                  <w:rPr>
                    <w:spacing w:val="-5"/>
                    <w:sz w:val="32"/>
                    <w:szCs w:val="32"/>
                  </w:rPr>
                  <w:t xml:space="preserve"> </w:t>
                </w:r>
                <w:r>
                  <w:rPr>
                    <w:sz w:val="32"/>
                    <w:szCs w:val="32"/>
                  </w:rPr>
                  <w:t>H</w:t>
                </w:r>
                <w:r>
                  <w:rPr>
                    <w:spacing w:val="1"/>
                    <w:sz w:val="32"/>
                    <w:szCs w:val="32"/>
                  </w:rPr>
                  <w:t>ono</w:t>
                </w:r>
                <w:r>
                  <w:rPr>
                    <w:spacing w:val="2"/>
                    <w:sz w:val="32"/>
                    <w:szCs w:val="32"/>
                  </w:rPr>
                  <w:t>r</w:t>
                </w:r>
                <w:r>
                  <w:rPr>
                    <w:sz w:val="32"/>
                    <w:szCs w:val="3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4238" w14:textId="77777777" w:rsidR="00DD7FBD" w:rsidRDefault="002D4F8F">
    <w:pPr>
      <w:spacing w:line="200" w:lineRule="exact"/>
    </w:pPr>
    <w:r>
      <w:pict w14:anchorId="5B5DAF6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pt;margin-top:36.1pt;width:53.25pt;height:13.05pt;z-index:-251655680;mso-position-horizontal-relative:page;mso-position-vertical-relative:page" filled="f" stroked="f">
          <v:textbox inset="0,0,0,0">
            <w:txbxContent>
              <w:p w14:paraId="28A9F787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2017</w:t>
                </w:r>
                <w:r>
                  <w:rPr>
                    <w:spacing w:val="-4"/>
                    <w:sz w:val="22"/>
                    <w:szCs w:val="22"/>
                  </w:rPr>
                  <w:t>-</w:t>
                </w:r>
                <w:r>
                  <w:rPr>
                    <w:sz w:val="22"/>
                    <w:szCs w:val="22"/>
                  </w:rPr>
                  <w:t>0</w:t>
                </w:r>
                <w:r>
                  <w:rPr>
                    <w:spacing w:val="2"/>
                    <w:sz w:val="22"/>
                    <w:szCs w:val="22"/>
                  </w:rPr>
                  <w:t>2</w:t>
                </w:r>
                <w:r>
                  <w:rPr>
                    <w:spacing w:val="-4"/>
                    <w:sz w:val="22"/>
                    <w:szCs w:val="22"/>
                  </w:rPr>
                  <w:t>-</w:t>
                </w:r>
                <w:r>
                  <w:rPr>
                    <w:sz w:val="22"/>
                    <w:szCs w:val="22"/>
                  </w:rPr>
                  <w:t>06</w:t>
                </w:r>
              </w:p>
            </w:txbxContent>
          </v:textbox>
          <w10:wrap anchorx="page" anchory="page"/>
        </v:shape>
      </w:pict>
    </w:r>
    <w:r>
      <w:pict w14:anchorId="341FF637">
        <v:shape id="_x0000_s2050" type="#_x0000_t202" style="position:absolute;margin-left:270.55pt;margin-top:36.1pt;width:62.2pt;height:13.05pt;z-index:-251654656;mso-position-horizontal-relative:page;mso-position-vertical-relative:page" filled="f" stroked="f">
          <v:textbox inset="0,0,0,0">
            <w:txbxContent>
              <w:p w14:paraId="0D5E2C4A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pacing w:val="-1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obe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t</w:t>
                </w:r>
                <w:r>
                  <w:rPr>
                    <w:spacing w:val="-4"/>
                    <w:sz w:val="22"/>
                    <w:szCs w:val="22"/>
                  </w:rPr>
                  <w:t xml:space="preserve"> </w:t>
                </w:r>
                <w:r>
                  <w:rPr>
                    <w:spacing w:val="2"/>
                    <w:sz w:val="22"/>
                    <w:szCs w:val="22"/>
                  </w:rPr>
                  <w:t>T</w:t>
                </w:r>
                <w:r>
                  <w:rPr>
                    <w:sz w:val="22"/>
                    <w:szCs w:val="22"/>
                  </w:rPr>
                  <w:t>a</w:t>
                </w:r>
                <w:r>
                  <w:rPr>
                    <w:spacing w:val="-1"/>
                    <w:sz w:val="22"/>
                    <w:szCs w:val="22"/>
                  </w:rPr>
                  <w:t>i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-2"/>
                    <w:sz w:val="22"/>
                    <w:szCs w:val="22"/>
                  </w:rPr>
                  <w:t>a</w:t>
                </w:r>
                <w:r>
                  <w:rPr>
                    <w:sz w:val="22"/>
                    <w:szCs w:val="22"/>
                  </w:rPr>
                  <w:t>s</w:t>
                </w:r>
              </w:p>
            </w:txbxContent>
          </v:textbox>
          <w10:wrap anchorx="page" anchory="page"/>
        </v:shape>
      </w:pict>
    </w:r>
    <w:r>
      <w:pict w14:anchorId="49355AFF">
        <v:shape id="_x0000_s2049" type="#_x0000_t202" style="position:absolute;margin-left:507.2pt;margin-top:36.1pt;width:51.95pt;height:13.05pt;z-index:-251653632;mso-position-horizontal-relative:page;mso-position-vertical-relative:page" filled="f" stroked="f">
          <v:textbox inset="0,0,0,0">
            <w:txbxContent>
              <w:p w14:paraId="56DC49ED" w14:textId="77777777" w:rsidR="00DD7FBD" w:rsidRDefault="002D4F8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Pa</w:t>
                </w:r>
                <w:r>
                  <w:rPr>
                    <w:spacing w:val="-2"/>
                    <w:sz w:val="22"/>
                    <w:szCs w:val="22"/>
                  </w:rPr>
                  <w:t>g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sz w:val="22"/>
                    <w:szCs w:val="22"/>
                  </w:rPr>
                  <w:t xml:space="preserve"> of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A6EC0"/>
    <w:multiLevelType w:val="multilevel"/>
    <w:tmpl w:val="155E0A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FBD"/>
    <w:rsid w:val="002D4F8F"/>
    <w:rsid w:val="00836E3E"/>
    <w:rsid w:val="00DD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B0974E8"/>
  <w15:docId w15:val="{E656535C-654E-4ECA-955F-A0C2BDB1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dels@run.tim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3253</Words>
  <Characters>18546</Characters>
  <Application>Microsoft Office Word</Application>
  <DocSecurity>0</DocSecurity>
  <Lines>154</Lines>
  <Paragraphs>43</Paragraphs>
  <ScaleCrop>false</ScaleCrop>
  <Company/>
  <LinksUpToDate>false</LinksUpToDate>
  <CharactersWithSpaces>21756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2021-07-01T10:29:00Z</dcterms:created>
  <dcterms:modified xsi:type="dcterms:W3CDTF">2021-07-01T10:32:00Z</dcterms:modified>
</cp:coreProperties>
</file>